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02E7B63C">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6A34C9AE" w14:textId="77777777" w:rsidR="009B1CD0" w:rsidRDefault="009B1CD0" w:rsidP="00844DAA">
      <w:pPr>
        <w:tabs>
          <w:tab w:val="left" w:pos="851"/>
        </w:tabs>
        <w:sectPr w:rsidR="009B1CD0">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D2453DF" w:rsidR="009B1CD0" w:rsidRDefault="003D365E" w:rsidP="003D365E">
      <w:pPr>
        <w:tabs>
          <w:tab w:val="left" w:pos="426"/>
        </w:tabs>
        <w:suppressAutoHyphens w:val="0"/>
        <w:spacing w:before="60"/>
        <w:jc w:val="both"/>
        <w:rPr>
          <w:rFonts w:ascii="Arial" w:hAnsi="Arial" w:cs="Arial"/>
          <w:lang w:eastAsia="fr-FR" w:bidi="ml"/>
        </w:rPr>
      </w:pPr>
      <w:r w:rsidRPr="003D365E">
        <w:rPr>
          <w:rFonts w:ascii="Arial" w:hAnsi="Arial" w:cs="Arial"/>
          <w:lang w:eastAsia="fr-FR" w:bidi="ml"/>
        </w:rPr>
        <w:t xml:space="preserve">GEST320 : </w:t>
      </w:r>
      <w:r w:rsidR="007C5847">
        <w:rPr>
          <w:rFonts w:ascii="Arial" w:hAnsi="Arial" w:cs="Arial"/>
          <w:lang w:eastAsia="fr-FR" w:bidi="ml"/>
        </w:rPr>
        <w:t>L</w:t>
      </w:r>
      <w:r w:rsidRPr="003D365E">
        <w:rPr>
          <w:rFonts w:ascii="Arial" w:hAnsi="Arial" w:cs="Arial"/>
          <w:lang w:eastAsia="fr-FR" w:bidi="ml"/>
        </w:rPr>
        <w:t>e marché public a pour objet l’externalisation de la gestion et de la conservation des archives des services de l’EFS GRAND EST</w:t>
      </w:r>
      <w:r w:rsidR="007C5847">
        <w:rPr>
          <w:rFonts w:ascii="Arial" w:hAnsi="Arial" w:cs="Arial"/>
          <w:lang w:eastAsia="fr-FR" w:bidi="ml"/>
        </w:rPr>
        <w:t>.</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71B8F22A" w:rsidR="00A9775B" w:rsidRPr="00A9775B" w:rsidRDefault="00A9775B" w:rsidP="00A9775B">
      <w:pPr>
        <w:tabs>
          <w:tab w:val="left" w:pos="426"/>
        </w:tabs>
        <w:suppressAutoHyphens w:val="0"/>
        <w:spacing w:before="60"/>
        <w:jc w:val="both"/>
        <w:rPr>
          <w:rFonts w:ascii="Arial" w:hAnsi="Arial" w:cs="Arial"/>
          <w:lang w:eastAsia="fr-FR" w:bidi="ml"/>
        </w:rPr>
      </w:pPr>
      <w:r w:rsidRPr="00A9775B">
        <w:rPr>
          <w:rFonts w:ascii="Arial" w:hAnsi="Arial" w:cs="Arial"/>
          <w:lang w:eastAsia="fr-FR" w:bidi="ml"/>
        </w:rPr>
        <w:t xml:space="preserve">Le </w:t>
      </w:r>
      <w:r w:rsidR="005A5FCD">
        <w:rPr>
          <w:rFonts w:ascii="Arial" w:hAnsi="Arial" w:cs="Arial"/>
          <w:lang w:eastAsia="fr-FR" w:bidi="ml"/>
        </w:rPr>
        <w:t>code</w:t>
      </w:r>
      <w:r w:rsidRPr="00A9775B">
        <w:rPr>
          <w:rFonts w:ascii="Arial" w:hAnsi="Arial" w:cs="Arial"/>
          <w:lang w:eastAsia="fr-FR" w:bidi="ml"/>
        </w:rPr>
        <w:t xml:space="preserve"> CPV </w:t>
      </w:r>
      <w:r w:rsidRPr="003D365E">
        <w:rPr>
          <w:rFonts w:ascii="Arial" w:hAnsi="Arial" w:cs="Arial"/>
          <w:lang w:eastAsia="fr-FR" w:bidi="ml"/>
        </w:rPr>
        <w:t xml:space="preserve">des services </w:t>
      </w:r>
      <w:r w:rsidRPr="00A9775B">
        <w:rPr>
          <w:rFonts w:ascii="Arial" w:hAnsi="Arial" w:cs="Arial"/>
          <w:lang w:eastAsia="fr-FR" w:bidi="ml"/>
        </w:rPr>
        <w:t xml:space="preserve">du marché </w:t>
      </w:r>
      <w:r w:rsidR="00661A97">
        <w:rPr>
          <w:rFonts w:ascii="Arial" w:hAnsi="Arial" w:cs="Arial"/>
          <w:lang w:eastAsia="fr-FR" w:bidi="ml"/>
        </w:rPr>
        <w:t xml:space="preserve">public est </w:t>
      </w:r>
      <w:r w:rsidRPr="00A9775B">
        <w:rPr>
          <w:rFonts w:ascii="Arial" w:hAnsi="Arial" w:cs="Arial"/>
          <w:lang w:eastAsia="fr-FR" w:bidi="ml"/>
        </w:rPr>
        <w:t>le</w:t>
      </w:r>
      <w:r w:rsidRPr="00661A97">
        <w:rPr>
          <w:rFonts w:ascii="Arial" w:hAnsi="Arial" w:cs="Arial"/>
          <w:color w:val="0000FF"/>
          <w:lang w:eastAsia="fr-FR" w:bidi="ml"/>
        </w:rPr>
        <w:t xml:space="preserve"> </w:t>
      </w:r>
      <w:r w:rsidRPr="00A9775B">
        <w:rPr>
          <w:rFonts w:ascii="Arial" w:hAnsi="Arial" w:cs="Arial"/>
          <w:lang w:eastAsia="fr-FR" w:bidi="ml"/>
        </w:rPr>
        <w:t>suivant</w:t>
      </w:r>
      <w:r w:rsidRPr="00661A97">
        <w:rPr>
          <w:rFonts w:ascii="Arial" w:hAnsi="Arial" w:cs="Arial"/>
          <w:color w:val="0000FF"/>
          <w:lang w:eastAsia="fr-FR" w:bidi="ml"/>
        </w:rPr>
        <w:t> </w:t>
      </w:r>
      <w:r w:rsidRPr="00A9775B">
        <w:rPr>
          <w:rFonts w:ascii="Arial" w:hAnsi="Arial" w:cs="Arial"/>
          <w:lang w:eastAsia="fr-FR" w:bidi="ml"/>
        </w:rPr>
        <w:t>:</w:t>
      </w:r>
      <w:r w:rsidR="003D365E">
        <w:rPr>
          <w:rFonts w:ascii="Arial" w:hAnsi="Arial" w:cs="Arial"/>
          <w:lang w:eastAsia="fr-FR" w:bidi="ml"/>
        </w:rPr>
        <w:t xml:space="preserve"> 92500000-6</w:t>
      </w:r>
    </w:p>
    <w:p w14:paraId="6A34C9C1"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3" w14:textId="77777777"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6A34C9C4" w14:textId="77777777" w:rsidR="00A9775B" w:rsidRPr="00A9775B" w:rsidRDefault="00A9775B" w:rsidP="00A9775B">
      <w:pPr>
        <w:tabs>
          <w:tab w:val="left" w:pos="426"/>
          <w:tab w:val="left" w:pos="851"/>
        </w:tabs>
        <w:suppressAutoHyphens w:val="0"/>
        <w:jc w:val="both"/>
        <w:rPr>
          <w:rFonts w:ascii="Arial" w:hAnsi="Arial" w:cs="Arial"/>
          <w:lang w:eastAsia="fr-FR" w:bidi="ml"/>
        </w:rPr>
      </w:pPr>
    </w:p>
    <w:p w14:paraId="6A34C9C5" w14:textId="69153171" w:rsidR="00A9775B" w:rsidRPr="00AA05C7" w:rsidRDefault="005A5FCD" w:rsidP="00A9775B">
      <w:pPr>
        <w:tabs>
          <w:tab w:val="left" w:pos="426"/>
          <w:tab w:val="left" w:pos="851"/>
        </w:tabs>
        <w:suppressAutoHyphens w:val="0"/>
        <w:jc w:val="both"/>
        <w:rPr>
          <w:rFonts w:ascii="Arial" w:hAnsi="Arial" w:cs="Arial"/>
          <w:lang w:eastAsia="fr-FR" w:bidi="ml"/>
        </w:rPr>
      </w:pPr>
      <w:r>
        <w:rPr>
          <w:rStyle w:val="ilfuvd"/>
          <w:rFonts w:ascii="Arial" w:hAnsi="Arial" w:cs="Arial"/>
          <w:b/>
          <w:bCs/>
          <w:color w:val="222222"/>
        </w:rPr>
        <w:t>Code de la commande publique</w:t>
      </w:r>
      <w:r w:rsidR="00AA05C7" w:rsidRPr="00AA05C7">
        <w:rPr>
          <w:rStyle w:val="ilfuvd"/>
          <w:rFonts w:ascii="Arial" w:hAnsi="Arial" w:cs="Arial"/>
          <w:b/>
          <w:bCs/>
          <w:color w:val="222222"/>
        </w:rPr>
        <w:t xml:space="preserve"> (CCP)</w:t>
      </w:r>
    </w:p>
    <w:p w14:paraId="6A34C9C6" w14:textId="77777777" w:rsidR="00A9775B" w:rsidRPr="00AA05C7" w:rsidRDefault="00A9775B" w:rsidP="00A9775B">
      <w:pPr>
        <w:tabs>
          <w:tab w:val="left" w:pos="426"/>
          <w:tab w:val="left" w:pos="851"/>
        </w:tabs>
        <w:suppressAutoHyphens w:val="0"/>
        <w:jc w:val="both"/>
        <w:rPr>
          <w:rFonts w:ascii="Arial" w:hAnsi="Arial" w:cs="Arial"/>
          <w:lang w:eastAsia="fr-FR" w:bidi="ml"/>
        </w:rPr>
      </w:pPr>
    </w:p>
    <w:p w14:paraId="6A34C9C9" w14:textId="701CC3F1" w:rsidR="00A9775B" w:rsidRPr="003D365E" w:rsidRDefault="00A9775B" w:rsidP="00A9775B">
      <w:pPr>
        <w:numPr>
          <w:ilvl w:val="0"/>
          <w:numId w:val="7"/>
        </w:numPr>
        <w:tabs>
          <w:tab w:val="left" w:pos="426"/>
          <w:tab w:val="left" w:pos="851"/>
        </w:tabs>
        <w:suppressAutoHyphens w:val="0"/>
        <w:contextualSpacing/>
        <w:jc w:val="both"/>
        <w:rPr>
          <w:rFonts w:ascii="Arial" w:hAnsi="Arial" w:cs="Arial"/>
          <w:lang w:eastAsia="fr-FR" w:bidi="ml"/>
        </w:rPr>
      </w:pPr>
      <w:r w:rsidRPr="003D365E">
        <w:rPr>
          <w:rFonts w:ascii="Arial" w:hAnsi="Arial" w:cs="Arial"/>
          <w:lang w:eastAsia="fr-FR" w:bidi="ml"/>
        </w:rPr>
        <w:t xml:space="preserve">Accord-cadre </w:t>
      </w:r>
      <w:r w:rsidR="003E63B0" w:rsidRPr="003D365E">
        <w:rPr>
          <w:rFonts w:ascii="Arial" w:hAnsi="Arial" w:cs="Arial"/>
          <w:lang w:eastAsia="fr-FR" w:bidi="ml"/>
        </w:rPr>
        <w:t>avec exécution à</w:t>
      </w:r>
      <w:r w:rsidR="007C0BF5" w:rsidRPr="003D365E">
        <w:rPr>
          <w:rFonts w:ascii="Arial" w:hAnsi="Arial" w:cs="Arial"/>
          <w:lang w:eastAsia="fr-FR" w:bidi="ml"/>
        </w:rPr>
        <w:t xml:space="preserve"> bons de commande </w:t>
      </w:r>
      <w:r w:rsidRPr="003D365E">
        <w:rPr>
          <w:rFonts w:ascii="Arial" w:hAnsi="Arial" w:cs="Arial"/>
          <w:lang w:eastAsia="fr-FR" w:bidi="ml"/>
        </w:rPr>
        <w:t>(</w:t>
      </w:r>
      <w:r w:rsidR="00A57DD1" w:rsidRPr="003D365E">
        <w:rPr>
          <w:rFonts w:ascii="Arial" w:hAnsi="Arial" w:cs="Arial"/>
          <w:lang w:eastAsia="fr-FR" w:bidi="ml"/>
        </w:rPr>
        <w:t>de l’article R</w:t>
      </w:r>
      <w:r w:rsidR="00931D42" w:rsidRPr="003D365E">
        <w:rPr>
          <w:rFonts w:ascii="Arial" w:hAnsi="Arial" w:cs="Arial"/>
          <w:lang w:eastAsia="fr-FR" w:bidi="ml"/>
        </w:rPr>
        <w:t>2162-1</w:t>
      </w:r>
      <w:r w:rsidR="00A8760E" w:rsidRPr="003D365E">
        <w:rPr>
          <w:rFonts w:ascii="Arial" w:hAnsi="Arial" w:cs="Arial"/>
          <w:lang w:eastAsia="fr-FR" w:bidi="ml"/>
        </w:rPr>
        <w:t>,</w:t>
      </w:r>
      <w:r w:rsidR="00931D42" w:rsidRPr="003D365E">
        <w:rPr>
          <w:rFonts w:ascii="Arial" w:hAnsi="Arial" w:cs="Arial"/>
          <w:lang w:eastAsia="fr-FR" w:bidi="ml"/>
        </w:rPr>
        <w:t xml:space="preserve"> R2162-</w:t>
      </w:r>
      <w:r w:rsidR="007C0BF5" w:rsidRPr="003D365E">
        <w:rPr>
          <w:rFonts w:ascii="Arial" w:hAnsi="Arial" w:cs="Arial"/>
          <w:lang w:eastAsia="fr-FR" w:bidi="ml"/>
        </w:rPr>
        <w:t>2 .</w:t>
      </w:r>
      <w:r w:rsidR="00F759AA" w:rsidRPr="003D365E">
        <w:rPr>
          <w:rFonts w:ascii="Arial" w:hAnsi="Arial" w:cs="Arial"/>
          <w:lang w:eastAsia="fr-FR" w:bidi="ml"/>
        </w:rPr>
        <w:t>2</w:t>
      </w:r>
      <w:r w:rsidR="00AA05C7" w:rsidRPr="003D365E">
        <w:rPr>
          <w:rFonts w:ascii="Arial" w:hAnsi="Arial" w:cs="Arial"/>
          <w:vertAlign w:val="superscript"/>
          <w:lang w:eastAsia="fr-FR" w:bidi="ml"/>
        </w:rPr>
        <w:t>ème</w:t>
      </w:r>
      <w:r w:rsidR="005923D2" w:rsidRPr="003D365E">
        <w:rPr>
          <w:rFonts w:ascii="Arial" w:hAnsi="Arial" w:cs="Arial"/>
          <w:vertAlign w:val="superscript"/>
          <w:lang w:eastAsia="fr-FR" w:bidi="ml"/>
        </w:rPr>
        <w:t xml:space="preserve"> </w:t>
      </w:r>
      <w:r w:rsidR="005923D2" w:rsidRPr="003D365E">
        <w:rPr>
          <w:rFonts w:ascii="Arial" w:hAnsi="Arial" w:cs="Arial"/>
          <w:lang w:eastAsia="fr-FR" w:bidi="ml"/>
        </w:rPr>
        <w:t>alinéa</w:t>
      </w:r>
      <w:r w:rsidR="00F759AA" w:rsidRPr="003D365E">
        <w:rPr>
          <w:rFonts w:ascii="Arial" w:hAnsi="Arial" w:cs="Arial"/>
          <w:lang w:eastAsia="fr-FR" w:bidi="ml"/>
        </w:rPr>
        <w:t>,</w:t>
      </w:r>
      <w:r w:rsidR="003E63B0" w:rsidRPr="003D365E">
        <w:rPr>
          <w:rFonts w:ascii="Arial" w:hAnsi="Arial" w:cs="Arial"/>
          <w:lang w:eastAsia="fr-FR" w:bidi="ml"/>
        </w:rPr>
        <w:t xml:space="preserve"> </w:t>
      </w:r>
      <w:r w:rsidR="00A8760E" w:rsidRPr="003D365E">
        <w:rPr>
          <w:rFonts w:ascii="Arial" w:hAnsi="Arial" w:cs="Arial"/>
          <w:lang w:eastAsia="fr-FR" w:bidi="ml"/>
        </w:rPr>
        <w:t xml:space="preserve">R2162-4 à 6, </w:t>
      </w:r>
      <w:r w:rsidR="00A57DD1" w:rsidRPr="003D365E">
        <w:rPr>
          <w:rFonts w:ascii="Arial" w:hAnsi="Arial" w:cs="Arial"/>
          <w:lang w:eastAsia="fr-FR" w:bidi="ml"/>
        </w:rPr>
        <w:t>R</w:t>
      </w:r>
      <w:r w:rsidR="003E63B0" w:rsidRPr="003D365E">
        <w:rPr>
          <w:rFonts w:ascii="Arial" w:hAnsi="Arial" w:cs="Arial"/>
          <w:lang w:eastAsia="fr-FR" w:bidi="ml"/>
        </w:rPr>
        <w:t>2162-13 et</w:t>
      </w:r>
      <w:r w:rsidR="00A57DD1" w:rsidRPr="003D365E">
        <w:rPr>
          <w:rFonts w:ascii="Arial" w:hAnsi="Arial" w:cs="Arial"/>
          <w:lang w:eastAsia="fr-FR" w:bidi="ml"/>
        </w:rPr>
        <w:t xml:space="preserve"> R</w:t>
      </w:r>
      <w:r w:rsidR="00A8760E" w:rsidRPr="003D365E">
        <w:rPr>
          <w:rFonts w:ascii="Arial" w:hAnsi="Arial" w:cs="Arial"/>
          <w:lang w:eastAsia="fr-FR" w:bidi="ml"/>
        </w:rPr>
        <w:t>2162-</w:t>
      </w:r>
      <w:r w:rsidR="007C0BF5" w:rsidRPr="003D365E">
        <w:rPr>
          <w:rFonts w:ascii="Arial" w:hAnsi="Arial" w:cs="Arial"/>
          <w:lang w:eastAsia="fr-FR" w:bidi="ml"/>
        </w:rPr>
        <w:t>14</w:t>
      </w:r>
      <w:r w:rsidR="009A6717" w:rsidRPr="003D365E">
        <w:rPr>
          <w:rFonts w:ascii="Arial" w:hAnsi="Arial" w:cs="Arial"/>
          <w:lang w:eastAsia="fr-FR" w:bidi="ml"/>
        </w:rPr>
        <w:t xml:space="preserve"> du </w:t>
      </w:r>
      <w:r w:rsidR="005A5FCD" w:rsidRPr="003D365E">
        <w:rPr>
          <w:rFonts w:ascii="Arial" w:hAnsi="Arial" w:cs="Arial"/>
          <w:lang w:eastAsia="fr-FR" w:bidi="ml"/>
        </w:rPr>
        <w:t>code de la commande publique</w:t>
      </w:r>
      <w:r w:rsidRPr="003D365E">
        <w:rPr>
          <w:rFonts w:ascii="Arial" w:hAnsi="Arial" w:cs="Arial"/>
          <w:lang w:eastAsia="fr-FR" w:bidi="ml"/>
        </w:rPr>
        <w:t>)</w:t>
      </w: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D0" w14:textId="3FFD14AC" w:rsidR="009B1CD0" w:rsidRDefault="007D7A65" w:rsidP="009B45B9">
      <w:p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sidR="009B1CD0">
        <w:tab/>
      </w:r>
      <w:proofErr w:type="gramStart"/>
      <w:r w:rsidR="009B1CD0">
        <w:t>à</w:t>
      </w:r>
      <w:proofErr w:type="gramEnd"/>
      <w:r w:rsidR="009B1CD0">
        <w:t xml:space="preserve"> l’ensemble du marché </w:t>
      </w:r>
      <w:r w:rsidR="00661A97">
        <w:t>public</w:t>
      </w:r>
      <w:r w:rsidR="009B1CD0">
        <w:t xml:space="preserve"> </w:t>
      </w:r>
      <w:r w:rsidR="009B1CD0">
        <w:rPr>
          <w:i/>
          <w:iCs/>
          <w:sz w:val="18"/>
          <w:szCs w:val="18"/>
        </w:rPr>
        <w:t>(en cas de non allotissement)</w:t>
      </w:r>
      <w:r w:rsidR="00B05C4B">
        <w:rPr>
          <w:i/>
          <w:iCs/>
          <w:sz w:val="18"/>
          <w:szCs w:val="18"/>
        </w:rPr>
        <w:t>.</w:t>
      </w:r>
    </w:p>
    <w:p w14:paraId="6A34C9D1" w14:textId="77777777" w:rsidR="009B1CD0" w:rsidRDefault="009B1CD0" w:rsidP="009B45B9">
      <w:pPr>
        <w:tabs>
          <w:tab w:val="left" w:pos="426"/>
          <w:tab w:val="left" w:pos="851"/>
        </w:tabs>
        <w:jc w:val="both"/>
        <w:rPr>
          <w:rFonts w:ascii="Arial" w:hAnsi="Arial" w:cs="Arial"/>
        </w:rPr>
      </w:pPr>
    </w:p>
    <w:p w14:paraId="6A34C9D2" w14:textId="0E6EA77E" w:rsidR="00B87564" w:rsidRDefault="007D7A6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sidR="009B1CD0">
        <w:rPr>
          <w:rFonts w:ascii="Arial" w:hAnsi="Arial" w:cs="Arial"/>
        </w:rPr>
        <w:tab/>
      </w:r>
      <w:proofErr w:type="gramStart"/>
      <w:r w:rsidR="00B87564">
        <w:rPr>
          <w:rFonts w:ascii="Arial" w:hAnsi="Arial" w:cs="Arial"/>
        </w:rPr>
        <w:t>au</w:t>
      </w:r>
      <w:proofErr w:type="gramEnd"/>
      <w:r w:rsidR="00B87564">
        <w:rPr>
          <w:rFonts w:ascii="Arial" w:hAnsi="Arial" w:cs="Arial"/>
        </w:rPr>
        <w:t xml:space="preserve"> lot n°……. </w:t>
      </w:r>
      <w:proofErr w:type="gramStart"/>
      <w:r w:rsidR="00B87564">
        <w:rPr>
          <w:rFonts w:ascii="Arial" w:hAnsi="Arial" w:cs="Arial"/>
        </w:rPr>
        <w:t>ou</w:t>
      </w:r>
      <w:proofErr w:type="gramEnd"/>
      <w:r w:rsidR="00B87564">
        <w:rPr>
          <w:rFonts w:ascii="Arial" w:hAnsi="Arial" w:cs="Arial"/>
        </w:rPr>
        <w:t xml:space="preserve"> aux lots n°…………… du marché </w:t>
      </w:r>
      <w:r w:rsidR="00661A97">
        <w:rPr>
          <w:rFonts w:ascii="Arial" w:hAnsi="Arial" w:cs="Arial"/>
        </w:rPr>
        <w:t>public</w:t>
      </w:r>
      <w:r w:rsidR="00B87564">
        <w:rPr>
          <w:rFonts w:ascii="Arial" w:hAnsi="Arial" w:cs="Arial"/>
        </w:rPr>
        <w:t xml:space="preserve"> </w:t>
      </w:r>
      <w:r w:rsidR="00B87564">
        <w:rPr>
          <w:rFonts w:ascii="Arial" w:hAnsi="Arial" w:cs="Arial"/>
          <w:i/>
          <w:iCs/>
          <w:sz w:val="18"/>
          <w:szCs w:val="18"/>
        </w:rPr>
        <w:t>(en cas d’allotissement)</w:t>
      </w:r>
      <w:r w:rsidR="00B05C4B">
        <w:rPr>
          <w:rFonts w:ascii="Arial" w:hAnsi="Arial" w:cs="Arial"/>
        </w:rPr>
        <w:t>.</w:t>
      </w:r>
    </w:p>
    <w:p w14:paraId="6A34C9D3" w14:textId="7AEF36EF"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w:t>
      </w:r>
      <w:r w:rsidR="00661A97">
        <w:rPr>
          <w:rFonts w:ascii="Arial" w:hAnsi="Arial" w:cs="Arial"/>
          <w:i/>
          <w:iCs/>
          <w:sz w:val="18"/>
          <w:szCs w:val="18"/>
        </w:rPr>
        <w:t>e règlement de la consultation ou le CCAP</w:t>
      </w:r>
      <w:r>
        <w:rPr>
          <w:rFonts w:ascii="Arial" w:hAnsi="Arial" w:cs="Arial"/>
          <w:i/>
          <w:iCs/>
          <w:sz w:val="18"/>
          <w:szCs w:val="18"/>
        </w:rPr>
        <w:t>)</w:t>
      </w:r>
    </w:p>
    <w:p w14:paraId="6A34C9D4" w14:textId="77777777" w:rsidR="009B1CD0" w:rsidRDefault="009B1CD0" w:rsidP="009B45B9">
      <w:pPr>
        <w:pStyle w:val="fcasegauche"/>
        <w:tabs>
          <w:tab w:val="left" w:pos="851"/>
        </w:tabs>
        <w:spacing w:after="0"/>
        <w:rPr>
          <w:rFonts w:ascii="Arial" w:hAnsi="Arial" w:cs="Arial"/>
        </w:rPr>
      </w:pPr>
    </w:p>
    <w:p w14:paraId="6A34C9D5" w14:textId="01FBB178" w:rsidR="00B87564" w:rsidRPr="00661A97" w:rsidRDefault="00B87564" w:rsidP="00661A97">
      <w:pPr>
        <w:pStyle w:val="fcasegauche"/>
        <w:tabs>
          <w:tab w:val="left" w:pos="851"/>
        </w:tabs>
        <w:spacing w:after="0"/>
        <w:ind w:left="851" w:firstLine="0"/>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sidRPr="00661A97">
        <w:tab/>
      </w:r>
      <w:proofErr w:type="gramStart"/>
      <w:r w:rsidR="00B05C4B">
        <w:t>à</w:t>
      </w:r>
      <w:proofErr w:type="gramEnd"/>
      <w:r w:rsidR="00B05C4B">
        <w:t xml:space="preserve"> la totalité des lots </w:t>
      </w:r>
      <w:r w:rsidR="00B05C4B">
        <w:rPr>
          <w:rFonts w:ascii="Arial" w:hAnsi="Arial" w:cs="Arial"/>
          <w:i/>
          <w:iCs/>
          <w:sz w:val="18"/>
          <w:szCs w:val="18"/>
        </w:rPr>
        <w:t>(en cas d’allotissement)</w:t>
      </w:r>
      <w:r w:rsidR="00B05C4B">
        <w:t>.</w:t>
      </w:r>
    </w:p>
    <w:p w14:paraId="6A34C9D6" w14:textId="285501C5" w:rsidR="00056BE6" w:rsidRDefault="00056BE6">
      <w:pPr>
        <w:suppressAutoHyphens w:val="0"/>
        <w:rPr>
          <w:rFonts w:ascii="Arial" w:hAnsi="Arial" w:cs="Arial"/>
        </w:rPr>
      </w:pPr>
      <w:r>
        <w:rPr>
          <w:rFonts w:ascii="Arial" w:hAnsi="Arial" w:cs="Arial"/>
        </w:rPr>
        <w:br w:type="page"/>
      </w:r>
    </w:p>
    <w:p w14:paraId="6031AA59" w14:textId="77777777" w:rsidR="005A4CB5" w:rsidRDefault="005A4CB5" w:rsidP="005A4CB5">
      <w:pPr>
        <w:pStyle w:val="fcasegauche"/>
        <w:tabs>
          <w:tab w:val="left" w:pos="851"/>
        </w:tabs>
        <w:spacing w:after="0"/>
        <w:ind w:left="851" w:firstLine="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3D365E">
        <w:tc>
          <w:tcPr>
            <w:tcW w:w="10277" w:type="dxa"/>
            <w:shd w:val="clear" w:color="auto" w:fill="66CCFF"/>
          </w:tcPr>
          <w:p w14:paraId="6A34C9E2" w14:textId="223FCDC0"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77777777"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D96E6C">
        <w:fldChar w:fldCharType="separate"/>
      </w:r>
      <w:r>
        <w:fldChar w:fldCharType="end"/>
      </w:r>
      <w:r w:rsidR="00EC4A56" w:rsidRPr="00E67E3B">
        <w:rPr>
          <w:rFonts w:ascii="Arial" w:hAnsi="Arial" w:cs="Arial"/>
        </w:rPr>
        <w:t xml:space="preserve"> C</w:t>
      </w:r>
      <w:r w:rsidR="00EC4A56" w:rsidRPr="003D365E">
        <w:rPr>
          <w:rFonts w:ascii="Arial" w:hAnsi="Arial" w:cs="Arial"/>
        </w:rPr>
        <w:t>CAP</w:t>
      </w:r>
    </w:p>
    <w:p w14:paraId="6A34C9EA" w14:textId="0BEDCA88" w:rsidR="009B1CD0" w:rsidRPr="00E67E3B" w:rsidRDefault="007D7A65" w:rsidP="005846FB">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D96E6C">
        <w:fldChar w:fldCharType="separate"/>
      </w:r>
      <w:r>
        <w:fldChar w:fldCharType="end"/>
      </w:r>
      <w:r w:rsidR="009B1CD0" w:rsidRPr="00E67E3B">
        <w:rPr>
          <w:rFonts w:ascii="Arial" w:hAnsi="Arial" w:cs="Arial"/>
        </w:rPr>
        <w:t xml:space="preserve"> CCAG </w:t>
      </w:r>
      <w:proofErr w:type="gramStart"/>
      <w:r w:rsidR="003D365E">
        <w:rPr>
          <w:rFonts w:ascii="Arial" w:hAnsi="Arial" w:cs="Arial"/>
        </w:rPr>
        <w:t>FCS</w:t>
      </w:r>
      <w:r w:rsidR="009B1CD0" w:rsidRPr="00E67E3B">
        <w:rPr>
          <w:rFonts w:ascii="Arial" w:hAnsi="Arial" w:cs="Arial"/>
        </w:rPr>
        <w:t>:…</w:t>
      </w:r>
      <w:proofErr w:type="gramEnd"/>
      <w:r w:rsidR="009B1CD0" w:rsidRPr="00E67E3B">
        <w:rPr>
          <w:rFonts w:ascii="Arial" w:hAnsi="Arial" w:cs="Arial"/>
        </w:rPr>
        <w:t>…………………………………………………………………………………………</w:t>
      </w:r>
    </w:p>
    <w:p w14:paraId="6A34C9EB" w14:textId="77777777" w:rsidR="009B1CD0" w:rsidRPr="00E67E3B" w:rsidRDefault="007D7A65" w:rsidP="0061068C">
      <w:pPr>
        <w:tabs>
          <w:tab w:val="left" w:pos="851"/>
        </w:tabs>
        <w:spacing w:before="120"/>
        <w:ind w:left="1135" w:hanging="284"/>
        <w:jc w:val="both"/>
      </w:pPr>
      <w:r>
        <w:fldChar w:fldCharType="begin">
          <w:ffData>
            <w:name w:val=""/>
            <w:enabled/>
            <w:calcOnExit w:val="0"/>
            <w:checkBox>
              <w:size w:val="20"/>
              <w:default w:val="0"/>
            </w:checkBox>
          </w:ffData>
        </w:fldChar>
      </w:r>
      <w:r w:rsidRPr="00E67E3B">
        <w:instrText xml:space="preserve"> FORMCHECKBOX </w:instrText>
      </w:r>
      <w:r w:rsidR="00D96E6C">
        <w:fldChar w:fldCharType="separate"/>
      </w:r>
      <w:r>
        <w:fldChar w:fldCharType="end"/>
      </w:r>
      <w:r w:rsidR="009B1CD0" w:rsidRPr="00E67E3B">
        <w:rPr>
          <w:rFonts w:ascii="Arial" w:hAnsi="Arial" w:cs="Arial"/>
        </w:rPr>
        <w:t xml:space="preserve"> </w:t>
      </w:r>
      <w:r w:rsidR="009B1CD0" w:rsidRPr="003D365E">
        <w:rPr>
          <w:rFonts w:ascii="Arial" w:hAnsi="Arial" w:cs="Arial"/>
        </w:rPr>
        <w:t xml:space="preserve">CCTP </w:t>
      </w:r>
    </w:p>
    <w:p w14:paraId="6A34C9EC"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6A34C9ED" w14:textId="77777777" w:rsidR="009B1CD0"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3D365E">
        <w:rPr>
          <w:rFonts w:ascii="Arial" w:hAnsi="Arial" w:cs="Arial"/>
          <w:i/>
          <w:sz w:val="18"/>
          <w:szCs w:val="18"/>
          <w:highlight w:val="yellow"/>
        </w:rPr>
        <w:t xml:space="preserve">Le </w:t>
      </w:r>
      <w:r w:rsidR="00B05C4B" w:rsidRPr="003D365E">
        <w:rPr>
          <w:rFonts w:ascii="Arial" w:hAnsi="Arial" w:cs="Arial"/>
          <w:i/>
          <w:sz w:val="18"/>
          <w:szCs w:val="18"/>
          <w:highlight w:val="yellow"/>
        </w:rPr>
        <w:t>soumissionnaire</w:t>
      </w:r>
      <w:r w:rsidR="00400B22" w:rsidRPr="003D365E">
        <w:rPr>
          <w:rFonts w:ascii="Arial" w:hAnsi="Arial" w:cs="Arial"/>
          <w:i/>
          <w:sz w:val="18"/>
          <w:szCs w:val="18"/>
          <w:highlight w:val="yellow"/>
        </w:rPr>
        <w:t xml:space="preserve"> i</w:t>
      </w:r>
      <w:r w:rsidRPr="003D365E">
        <w:rPr>
          <w:rFonts w:ascii="Arial" w:hAnsi="Arial" w:cs="Arial"/>
          <w:i/>
          <w:sz w:val="18"/>
          <w:szCs w:val="18"/>
          <w:highlight w:val="yellow"/>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3D365E">
        <w:rPr>
          <w:rFonts w:ascii="Arial" w:hAnsi="Arial" w:cs="Arial"/>
          <w:b/>
          <w:i/>
          <w:sz w:val="18"/>
          <w:szCs w:val="18"/>
          <w:highlight w:val="yellow"/>
        </w:rPr>
        <w:t>SIRE</w:t>
      </w:r>
      <w:r w:rsidR="00400B22" w:rsidRPr="003D365E">
        <w:rPr>
          <w:rFonts w:ascii="Arial" w:hAnsi="Arial" w:cs="Arial"/>
          <w:b/>
          <w:i/>
          <w:sz w:val="18"/>
          <w:szCs w:val="18"/>
          <w:highlight w:val="yellow"/>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96E6C">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3D365E">
        <w:rPr>
          <w:rFonts w:ascii="Arial" w:hAnsi="Arial" w:cs="Arial"/>
          <w:i/>
          <w:sz w:val="18"/>
          <w:szCs w:val="18"/>
          <w:highlight w:val="yellow"/>
        </w:rPr>
        <w:t>[</w:t>
      </w:r>
      <w:r w:rsidR="00400B22" w:rsidRPr="003D365E">
        <w:rPr>
          <w:rFonts w:ascii="Arial" w:hAnsi="Arial" w:cs="Arial"/>
          <w:i/>
          <w:sz w:val="18"/>
          <w:szCs w:val="18"/>
          <w:highlight w:val="yellow"/>
        </w:rPr>
        <w:t xml:space="preserve">Le </w:t>
      </w:r>
      <w:r w:rsidR="00B05C4B" w:rsidRPr="003D365E">
        <w:rPr>
          <w:rFonts w:ascii="Arial" w:hAnsi="Arial" w:cs="Arial"/>
          <w:i/>
          <w:sz w:val="18"/>
          <w:szCs w:val="18"/>
          <w:highlight w:val="yellow"/>
        </w:rPr>
        <w:t xml:space="preserve">soumissionnaire </w:t>
      </w:r>
      <w:r w:rsidR="00400B22" w:rsidRPr="003D365E">
        <w:rPr>
          <w:rFonts w:ascii="Arial" w:hAnsi="Arial" w:cs="Arial"/>
          <w:i/>
          <w:sz w:val="18"/>
          <w:szCs w:val="18"/>
          <w:highlight w:val="yellow"/>
        </w:rPr>
        <w:t>i</w:t>
      </w:r>
      <w:r w:rsidRPr="003D365E">
        <w:rPr>
          <w:rFonts w:ascii="Arial" w:hAnsi="Arial" w:cs="Arial"/>
          <w:i/>
          <w:sz w:val="18"/>
          <w:szCs w:val="18"/>
          <w:highlight w:val="yellow"/>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3D365E">
        <w:rPr>
          <w:rFonts w:ascii="Arial" w:hAnsi="Arial" w:cs="Arial"/>
          <w:b/>
          <w:i/>
          <w:sz w:val="18"/>
          <w:szCs w:val="18"/>
          <w:highlight w:val="yellow"/>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D96E6C">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7BB06D1C"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pour chacun des sous-traitants. </w:t>
      </w:r>
      <w:r w:rsidRPr="00A9775B">
        <w:rPr>
          <w:rFonts w:ascii="Arial" w:hAnsi="Arial" w:cs="Kartika"/>
          <w:b/>
          <w:i/>
          <w:iCs/>
          <w:sz w:val="24"/>
          <w:szCs w:val="24"/>
          <w:u w:val="single"/>
          <w:lang w:eastAsia="fr-FR" w:bidi="ml"/>
        </w:rPr>
        <w:t xml:space="preserve"> </w:t>
      </w:r>
    </w:p>
    <w:p w14:paraId="6A34CA04" w14:textId="77777777" w:rsidR="00A9775B" w:rsidRPr="00A9775B" w:rsidRDefault="00A9775B" w:rsidP="00A9775B">
      <w:pPr>
        <w:suppressAutoHyphens w:val="0"/>
        <w:rPr>
          <w:rFonts w:ascii="Arial" w:hAnsi="Arial" w:cs="Arial"/>
          <w:lang w:eastAsia="fr-FR" w:bidi="ml"/>
        </w:rPr>
      </w:pPr>
    </w:p>
    <w:p w14:paraId="6A34CA05" w14:textId="77777777" w:rsidR="00A9775B" w:rsidRPr="00A9775B" w:rsidRDefault="00A9775B" w:rsidP="00A9775B">
      <w:pPr>
        <w:suppressAutoHyphens w:val="0"/>
        <w:rPr>
          <w:rFonts w:ascii="Arial" w:hAnsi="Arial" w:cs="Arial"/>
          <w:lang w:eastAsia="fr-FR" w:bidi="ml"/>
        </w:rPr>
      </w:pPr>
    </w:p>
    <w:p w14:paraId="6A34CA06" w14:textId="77777777" w:rsidR="00A9775B" w:rsidRDefault="00A9775B" w:rsidP="00A9775B">
      <w:pPr>
        <w:suppressAutoHyphens w:val="0"/>
        <w:rPr>
          <w:rFonts w:ascii="Arial" w:hAnsi="Arial" w:cs="Arial"/>
          <w:lang w:eastAsia="fr-FR" w:bidi="ml"/>
        </w:rPr>
      </w:pPr>
    </w:p>
    <w:p w14:paraId="57D3B250" w14:textId="77777777" w:rsidR="00BD479D" w:rsidRDefault="00BD479D" w:rsidP="00A9775B">
      <w:pPr>
        <w:suppressAutoHyphens w:val="0"/>
        <w:rPr>
          <w:rFonts w:ascii="Arial" w:hAnsi="Arial" w:cs="Arial"/>
          <w:lang w:eastAsia="fr-FR" w:bidi="ml"/>
        </w:rPr>
      </w:pPr>
    </w:p>
    <w:p w14:paraId="6F6C99A0" w14:textId="77777777" w:rsidR="00BD479D" w:rsidRDefault="00BD479D" w:rsidP="00A9775B">
      <w:pPr>
        <w:suppressAutoHyphens w:val="0"/>
        <w:rPr>
          <w:rFonts w:ascii="Arial" w:hAnsi="Arial" w:cs="Arial"/>
          <w:lang w:eastAsia="fr-FR" w:bidi="ml"/>
        </w:rPr>
      </w:pPr>
    </w:p>
    <w:p w14:paraId="344E84EA" w14:textId="77777777" w:rsidR="00BD479D" w:rsidRDefault="00BD479D" w:rsidP="00A9775B">
      <w:pPr>
        <w:suppressAutoHyphens w:val="0"/>
        <w:rPr>
          <w:rFonts w:ascii="Arial" w:hAnsi="Arial" w:cs="Arial"/>
          <w:lang w:eastAsia="fr-FR" w:bidi="ml"/>
        </w:rPr>
      </w:pP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7777777" w:rsidR="00A9775B" w:rsidRP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6A34CA08" w14:textId="77777777" w:rsidR="00A9775B" w:rsidRPr="00A9775B" w:rsidRDefault="00A9775B" w:rsidP="00A9775B">
      <w:pPr>
        <w:suppressAutoHyphens w:val="0"/>
        <w:jc w:val="both"/>
        <w:rPr>
          <w:rFonts w:ascii="Arial" w:hAnsi="Arial" w:cs="Arial"/>
          <w:lang w:eastAsia="fr-FR" w:bidi="ml"/>
        </w:rPr>
      </w:pPr>
    </w:p>
    <w:p w14:paraId="6A34CA09" w14:textId="30296396" w:rsidR="00A9775B" w:rsidRPr="00A9775B" w:rsidRDefault="00A9775B" w:rsidP="00A9775B">
      <w:pPr>
        <w:suppressAutoHyphens w:val="0"/>
        <w:jc w:val="both"/>
        <w:rPr>
          <w:rFonts w:ascii="Arial" w:hAnsi="Arial" w:cs="Arial"/>
          <w:lang w:eastAsia="fr-FR" w:bidi="ml"/>
        </w:rPr>
      </w:pPr>
      <w:r w:rsidRPr="00A9775B">
        <w:rPr>
          <w:rFonts w:ascii="Arial" w:hAnsi="Arial" w:cs="Arial"/>
          <w:lang w:eastAsia="fr-FR" w:bidi="ml"/>
        </w:rPr>
        <w:t xml:space="preserve">Le </w:t>
      </w:r>
      <w:r w:rsidR="00B05C4B">
        <w:rPr>
          <w:rFonts w:ascii="Arial" w:hAnsi="Arial" w:cs="Arial"/>
          <w:lang w:eastAsia="fr-FR" w:bidi="ml"/>
        </w:rPr>
        <w:t>soumissionnaire</w:t>
      </w:r>
      <w:r w:rsidRPr="00A9775B">
        <w:rPr>
          <w:rFonts w:ascii="Arial" w:hAnsi="Arial" w:cs="Arial"/>
          <w:lang w:eastAsia="fr-FR" w:bidi="ml"/>
        </w:rPr>
        <w:t xml:space="preserve"> s’engage sur la base de l’offre financière basée sur :</w:t>
      </w:r>
    </w:p>
    <w:p w14:paraId="6A34CA0A" w14:textId="77777777" w:rsidR="00A9775B" w:rsidRPr="00A9775B" w:rsidRDefault="00A9775B" w:rsidP="00A9775B">
      <w:pPr>
        <w:suppressAutoHyphens w:val="0"/>
        <w:jc w:val="both"/>
        <w:rPr>
          <w:rFonts w:ascii="Arial" w:hAnsi="Arial" w:cs="Arial"/>
          <w:lang w:eastAsia="fr-FR" w:bidi="ml"/>
        </w:rPr>
      </w:pPr>
    </w:p>
    <w:p w14:paraId="6A34CA0B" w14:textId="24D6902B" w:rsidR="00A9775B" w:rsidRPr="003D365E" w:rsidRDefault="003D365E" w:rsidP="00A9775B">
      <w:pPr>
        <w:tabs>
          <w:tab w:val="left" w:pos="851"/>
        </w:tabs>
        <w:suppressAutoHyphens w:val="0"/>
        <w:spacing w:before="120"/>
        <w:ind w:left="709" w:firstLine="142"/>
        <w:jc w:val="both"/>
        <w:rPr>
          <w:rFonts w:ascii="Arial" w:hAnsi="Arial" w:cs="Arial"/>
          <w:lang w:eastAsia="fr-FR" w:bidi="ml"/>
        </w:rPr>
      </w:pPr>
      <w:r w:rsidRPr="003D365E">
        <w:rPr>
          <w:rFonts w:ascii="Arial" w:hAnsi="Arial" w:cs="Arial"/>
          <w:lang w:eastAsia="fr-FR" w:bidi="ml"/>
        </w:rPr>
        <w:fldChar w:fldCharType="begin">
          <w:ffData>
            <w:name w:val="CaseACocher108"/>
            <w:enabled/>
            <w:calcOnExit w:val="0"/>
            <w:checkBox>
              <w:sizeAuto/>
              <w:default w:val="1"/>
            </w:checkBox>
          </w:ffData>
        </w:fldChar>
      </w:r>
      <w:bookmarkStart w:id="0" w:name="CaseACocher108"/>
      <w:r w:rsidRPr="003D365E">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3D365E">
        <w:rPr>
          <w:rFonts w:ascii="Arial" w:hAnsi="Arial" w:cs="Arial"/>
          <w:lang w:eastAsia="fr-FR" w:bidi="ml"/>
        </w:rPr>
        <w:fldChar w:fldCharType="end"/>
      </w:r>
      <w:bookmarkEnd w:id="0"/>
      <w:r w:rsidR="00B05C4B" w:rsidRPr="003D365E">
        <w:rPr>
          <w:rFonts w:ascii="Arial" w:hAnsi="Arial" w:cs="Arial"/>
          <w:lang w:eastAsia="fr-FR" w:bidi="ml"/>
        </w:rPr>
        <w:t xml:space="preserve"> </w:t>
      </w:r>
      <w:proofErr w:type="gramStart"/>
      <w:r w:rsidR="00B05C4B" w:rsidRPr="003D365E">
        <w:rPr>
          <w:rFonts w:ascii="Arial" w:hAnsi="Arial" w:cs="Arial"/>
          <w:lang w:eastAsia="fr-FR" w:bidi="ml"/>
        </w:rPr>
        <w:t>les</w:t>
      </w:r>
      <w:proofErr w:type="gramEnd"/>
      <w:r w:rsidR="00A9775B" w:rsidRPr="003D365E">
        <w:rPr>
          <w:rFonts w:ascii="Arial" w:hAnsi="Arial" w:cs="Arial"/>
          <w:lang w:eastAsia="fr-FR" w:bidi="ml"/>
        </w:rPr>
        <w:t xml:space="preserve"> prix indiqués dans l’annexe financière jointe au présent document, et/ou</w:t>
      </w:r>
    </w:p>
    <w:p w14:paraId="6A34CA0C" w14:textId="2387ECB3" w:rsidR="00A9775B" w:rsidRPr="003D365E" w:rsidRDefault="00A9775B" w:rsidP="00A9775B">
      <w:pPr>
        <w:tabs>
          <w:tab w:val="left" w:pos="851"/>
        </w:tabs>
        <w:suppressAutoHyphens w:val="0"/>
        <w:spacing w:before="120"/>
        <w:ind w:left="709" w:firstLine="142"/>
        <w:jc w:val="both"/>
        <w:rPr>
          <w:rFonts w:ascii="Arial" w:hAnsi="Arial" w:cs="Arial"/>
          <w:lang w:eastAsia="fr-FR" w:bidi="ml"/>
        </w:rPr>
      </w:pPr>
      <w:r w:rsidRPr="003D365E">
        <w:rPr>
          <w:rFonts w:ascii="Arial" w:hAnsi="Arial" w:cs="Arial"/>
          <w:lang w:eastAsia="fr-FR" w:bidi="ml"/>
        </w:rPr>
        <w:fldChar w:fldCharType="begin">
          <w:ffData>
            <w:name w:val="CaseACocher108"/>
            <w:enabled/>
            <w:calcOnExit w:val="0"/>
            <w:checkBox>
              <w:sizeAuto/>
              <w:default w:val="0"/>
            </w:checkBox>
          </w:ffData>
        </w:fldChar>
      </w:r>
      <w:r w:rsidRPr="003D365E">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3D365E">
        <w:rPr>
          <w:rFonts w:ascii="Arial" w:hAnsi="Arial" w:cs="Arial"/>
          <w:lang w:eastAsia="fr-FR" w:bidi="ml"/>
        </w:rPr>
        <w:fldChar w:fldCharType="end"/>
      </w:r>
      <w:r w:rsidRPr="003D365E">
        <w:rPr>
          <w:rFonts w:ascii="Arial" w:hAnsi="Arial" w:cs="Arial"/>
          <w:lang w:eastAsia="fr-FR" w:bidi="ml"/>
        </w:rPr>
        <w:t xml:space="preserve"> </w:t>
      </w:r>
      <w:proofErr w:type="gramStart"/>
      <w:r w:rsidR="00B05C4B" w:rsidRPr="003D365E">
        <w:rPr>
          <w:rFonts w:ascii="Arial" w:hAnsi="Arial" w:cs="Arial"/>
          <w:lang w:eastAsia="fr-FR" w:bidi="ml"/>
        </w:rPr>
        <w:t>les</w:t>
      </w:r>
      <w:proofErr w:type="gramEnd"/>
      <w:r w:rsidRPr="003D365E">
        <w:rPr>
          <w:rFonts w:ascii="Arial" w:hAnsi="Arial" w:cs="Arial"/>
          <w:lang w:eastAsia="fr-FR" w:bidi="ml"/>
        </w:rPr>
        <w:t xml:space="preserve"> prix indiqués ci-dessous.</w:t>
      </w:r>
    </w:p>
    <w:p w14:paraId="6A34CA0E" w14:textId="77777777" w:rsidR="00A9775B" w:rsidRPr="00A9775B" w:rsidRDefault="00A9775B" w:rsidP="00A9775B">
      <w:pPr>
        <w:suppressAutoHyphens w:val="0"/>
        <w:jc w:val="both"/>
        <w:rPr>
          <w:rFonts w:ascii="Arial" w:hAnsi="Arial" w:cs="Arial"/>
          <w:lang w:eastAsia="fr-FR" w:bidi="ml"/>
        </w:rPr>
      </w:pPr>
    </w:p>
    <w:p w14:paraId="6A34CAA2" w14:textId="28DAC243" w:rsidR="00A9775B" w:rsidRPr="003D365E" w:rsidRDefault="00B05C4B" w:rsidP="00A9775B">
      <w:pPr>
        <w:tabs>
          <w:tab w:val="left" w:pos="426"/>
        </w:tabs>
        <w:suppressAutoHyphens w:val="0"/>
        <w:spacing w:before="120" w:after="240"/>
        <w:jc w:val="both"/>
        <w:rPr>
          <w:rFonts w:cs="Kartika"/>
          <w:b/>
          <w:bCs/>
          <w:i/>
          <w:iCs/>
          <w:u w:val="single"/>
          <w:lang w:eastAsia="fr-FR" w:bidi="ml"/>
        </w:rPr>
      </w:pPr>
      <w:r w:rsidRPr="003D365E">
        <w:rPr>
          <w:rFonts w:cs="Kartika"/>
          <w:b/>
          <w:bCs/>
          <w:i/>
          <w:iCs/>
          <w:u w:val="single"/>
          <w:lang w:eastAsia="fr-FR" w:bidi="ml"/>
        </w:rPr>
        <w:t>Détermination d’un montant minimum et/ou maximum :</w:t>
      </w:r>
      <w:r w:rsidR="00A9775B" w:rsidRPr="003D365E">
        <w:rPr>
          <w:rFonts w:cs="Kartika"/>
          <w:b/>
          <w:bCs/>
          <w:i/>
          <w:iCs/>
          <w:u w:val="single"/>
          <w:lang w:eastAsia="fr-FR" w:bidi="ml"/>
        </w:rPr>
        <w:t xml:space="preserve"> </w:t>
      </w:r>
    </w:p>
    <w:p w14:paraId="2B8D141D" w14:textId="2E09654F" w:rsidR="003E63B0" w:rsidRPr="003D365E" w:rsidRDefault="743179C9" w:rsidP="743179C9">
      <w:pPr>
        <w:tabs>
          <w:tab w:val="left" w:pos="426"/>
        </w:tabs>
        <w:suppressAutoHyphens w:val="0"/>
        <w:spacing w:before="120"/>
        <w:jc w:val="both"/>
        <w:rPr>
          <w:rFonts w:ascii="Arial" w:hAnsi="Arial" w:cs="Arial"/>
          <w:lang w:eastAsia="fr-FR" w:bidi="ml"/>
        </w:rPr>
      </w:pPr>
      <w:r w:rsidRPr="003D365E">
        <w:rPr>
          <w:rFonts w:ascii="Arial" w:hAnsi="Arial" w:cs="Arial"/>
          <w:lang w:eastAsia="fr-FR" w:bidi="ml"/>
        </w:rPr>
        <w:t>Article R2162-4 .2</w:t>
      </w:r>
      <w:r w:rsidRPr="003D365E">
        <w:rPr>
          <w:rFonts w:ascii="Arial" w:hAnsi="Arial" w:cs="Arial"/>
          <w:vertAlign w:val="superscript"/>
          <w:lang w:eastAsia="fr-FR" w:bidi="ml"/>
        </w:rPr>
        <w:t>°</w:t>
      </w:r>
      <w:r w:rsidRPr="003D365E">
        <w:rPr>
          <w:rFonts w:ascii="Arial" w:hAnsi="Arial" w:cs="Arial"/>
          <w:lang w:eastAsia="fr-FR" w:bidi="ml"/>
        </w:rPr>
        <w:t xml:space="preserve"> du CCP : avec seulement un maximum</w:t>
      </w:r>
      <w:r w:rsidR="003D365E" w:rsidRPr="003D365E">
        <w:rPr>
          <w:rFonts w:ascii="Arial" w:hAnsi="Arial" w:cs="Arial"/>
          <w:lang w:eastAsia="fr-FR" w:bidi="ml"/>
        </w:rPr>
        <w:t xml:space="preserve"> fixé à </w:t>
      </w:r>
      <w:r w:rsidR="003D365E">
        <w:rPr>
          <w:rFonts w:ascii="Arial" w:hAnsi="Arial" w:cs="Arial"/>
          <w:lang w:eastAsia="fr-FR" w:bidi="ml"/>
        </w:rPr>
        <w:t>7</w:t>
      </w:r>
      <w:r w:rsidR="003D365E" w:rsidRPr="003D365E">
        <w:rPr>
          <w:rFonts w:ascii="Arial" w:hAnsi="Arial" w:cs="Arial"/>
          <w:lang w:eastAsia="fr-FR" w:bidi="ml"/>
        </w:rPr>
        <w:t>00 000 €HT sur la durée maximum du marché.</w:t>
      </w:r>
    </w:p>
    <w:p w14:paraId="521381A0" w14:textId="6C60F29E" w:rsidR="00056BE6" w:rsidRDefault="00056BE6">
      <w:pPr>
        <w:suppressAutoHyphens w:val="0"/>
        <w:rPr>
          <w:rFonts w:ascii="Arial" w:hAnsi="Arial" w:cs="Arial"/>
        </w:rPr>
      </w:pPr>
      <w:r>
        <w:rPr>
          <w:rFonts w:ascii="Arial" w:hAnsi="Arial" w:cs="Arial"/>
        </w:rPr>
        <w:br w:type="page"/>
      </w:r>
    </w:p>
    <w:p w14:paraId="5E4892E1"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AF"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Pr>
          <w:rFonts w:ascii="Arial" w:hAnsi="Arial" w:cs="Arial"/>
          <w:iCs/>
        </w:rPr>
        <w:t xml:space="preserve"> </w:t>
      </w:r>
      <w:r>
        <w:rPr>
          <w:rFonts w:ascii="Arial" w:hAnsi="Arial" w:cs="Arial"/>
        </w:rPr>
        <w:t>solidaire</w:t>
      </w:r>
    </w:p>
    <w:p w14:paraId="6A34CAB0" w14:textId="77777777" w:rsidR="00354C04" w:rsidRDefault="00354C04" w:rsidP="009B45B9">
      <w:pPr>
        <w:pStyle w:val="fcase1ertab"/>
        <w:tabs>
          <w:tab w:val="clear" w:pos="426"/>
          <w:tab w:val="left" w:pos="851"/>
        </w:tabs>
        <w:spacing w:before="120"/>
        <w:ind w:left="0" w:firstLine="0"/>
        <w:rPr>
          <w:rFonts w:ascii="Arial" w:hAnsi="Arial" w:cs="Arial"/>
        </w:rPr>
      </w:pP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Pr>
          <w:rFonts w:ascii="Arial" w:hAnsi="Arial" w:cs="Arial"/>
          <w:b/>
          <w:sz w:val="22"/>
          <w:szCs w:val="22"/>
        </w:rPr>
        <w:t xml:space="preserve"> - Compte (s)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378AE746"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Pr="00EC4741">
        <w:rPr>
          <w:b/>
          <w:i/>
          <w:sz w:val="18"/>
          <w:szCs w:val="18"/>
          <w:lang w:eastAsia="fr-FR" w:bidi="ml"/>
        </w:rPr>
        <w:t>a</w:t>
      </w:r>
      <w:r w:rsidR="00926CF0" w:rsidRPr="00EC4741">
        <w:rPr>
          <w:b/>
          <w:i/>
          <w:sz w:val="18"/>
          <w:szCs w:val="18"/>
          <w:lang w:eastAsia="fr-FR" w:bidi="ml"/>
        </w:rPr>
        <w:t xml:space="preserve">grafe ci-après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77777777"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w:t>
      </w:r>
      <w:proofErr w:type="gramStart"/>
      <w:r w:rsidRPr="00F96720">
        <w:rPr>
          <w:i/>
          <w:sz w:val="18"/>
          <w:szCs w:val="18"/>
          <w:lang w:eastAsia="fr-FR" w:bidi="ml"/>
        </w:rPr>
        <w:t>un d’identité bancaire ou postal</w:t>
      </w:r>
      <w:proofErr w:type="gramEnd"/>
      <w:r w:rsidRPr="00F96720">
        <w:rPr>
          <w:i/>
          <w:sz w:val="18"/>
          <w:szCs w:val="18"/>
          <w:lang w:eastAsia="fr-FR" w:bidi="ml"/>
        </w:rPr>
        <w:t xml:space="preserve">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CF"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4"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a opté pour le régime des débits :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96E6C">
        <w:rPr>
          <w:lang w:eastAsia="fr-FR" w:bidi="ml"/>
        </w:rPr>
      </w:r>
      <w:r w:rsidR="00D96E6C">
        <w:rPr>
          <w:lang w:eastAsia="fr-FR" w:bidi="ml"/>
        </w:rPr>
        <w:fldChar w:fldCharType="separate"/>
      </w:r>
      <w:r w:rsidRPr="003261C6">
        <w:rPr>
          <w:lang w:eastAsia="fr-FR" w:bidi="ml"/>
        </w:rPr>
        <w:fldChar w:fldCharType="end"/>
      </w:r>
      <w:r w:rsidRPr="003261C6">
        <w:rPr>
          <w:lang w:eastAsia="fr-FR" w:bidi="ml"/>
        </w:rPr>
        <w:tab/>
        <w:t xml:space="preserve">oui   </w:t>
      </w:r>
      <w:r w:rsidRPr="003261C6">
        <w:rPr>
          <w:lang w:eastAsia="fr-FR" w:bidi="ml"/>
        </w:rPr>
        <w:fldChar w:fldCharType="begin">
          <w:ffData>
            <w:name w:val="CaseACocher111"/>
            <w:enabled/>
            <w:calcOnExit w:val="0"/>
            <w:checkBox>
              <w:sizeAuto/>
              <w:default w:val="0"/>
            </w:checkBox>
          </w:ffData>
        </w:fldChar>
      </w:r>
      <w:r w:rsidRPr="003261C6">
        <w:rPr>
          <w:lang w:eastAsia="fr-FR" w:bidi="ml"/>
        </w:rPr>
        <w:instrText xml:space="preserve"> FORMCHECKBOX </w:instrText>
      </w:r>
      <w:r w:rsidR="00D96E6C">
        <w:rPr>
          <w:lang w:eastAsia="fr-FR" w:bidi="ml"/>
        </w:rPr>
      </w:r>
      <w:r w:rsidR="00D96E6C">
        <w:rPr>
          <w:lang w:eastAsia="fr-FR" w:bidi="ml"/>
        </w:rPr>
        <w:fldChar w:fldCharType="separate"/>
      </w:r>
      <w:r w:rsidRPr="003261C6">
        <w:rPr>
          <w:lang w:eastAsia="fr-FR" w:bidi="ml"/>
        </w:rPr>
        <w:fldChar w:fldCharType="end"/>
      </w:r>
      <w:r w:rsidRPr="003261C6">
        <w:rPr>
          <w:lang w:eastAsia="fr-FR" w:bidi="ml"/>
        </w:rPr>
        <w:t xml:space="preserve"> non </w:t>
      </w:r>
    </w:p>
    <w:p w14:paraId="6A34CADB" w14:textId="6F5237AC" w:rsidR="003261C6" w:rsidRPr="003261C6" w:rsidRDefault="003261C6" w:rsidP="003261C6">
      <w:pPr>
        <w:tabs>
          <w:tab w:val="left" w:pos="426"/>
        </w:tabs>
        <w:suppressAutoHyphens w:val="0"/>
        <w:spacing w:after="240"/>
        <w:jc w:val="both"/>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 le taux de TVA applicable aux </w:t>
      </w:r>
      <w:r w:rsidR="00EC4741" w:rsidRPr="00056BE6">
        <w:rPr>
          <w:lang w:eastAsia="fr-FR" w:bidi="ml"/>
        </w:rPr>
        <w:t xml:space="preserve">services </w:t>
      </w:r>
      <w:r w:rsidR="00EC4741">
        <w:rPr>
          <w:lang w:eastAsia="fr-FR" w:bidi="ml"/>
        </w:rPr>
        <w:t>o</w:t>
      </w:r>
      <w:r w:rsidRPr="003261C6">
        <w:rPr>
          <w:lang w:eastAsia="fr-FR" w:bidi="ml"/>
        </w:rPr>
        <w:t>bjets du marché</w:t>
      </w:r>
      <w:r w:rsidR="00EC4741">
        <w:rPr>
          <w:lang w:eastAsia="fr-FR" w:bidi="ml"/>
        </w:rPr>
        <w:t xml:space="preserve"> publics</w:t>
      </w:r>
      <w:r w:rsidRPr="003261C6">
        <w:rPr>
          <w:lang w:eastAsia="fr-FR" w:bidi="ml"/>
        </w:rPr>
        <w:t xml:space="preserve"> : ………………………………</w:t>
      </w:r>
    </w:p>
    <w:p w14:paraId="6A34CADC" w14:textId="4D5BB5A2" w:rsidR="003261C6" w:rsidRPr="003261C6" w:rsidRDefault="003261C6" w:rsidP="003261C6">
      <w:pPr>
        <w:tabs>
          <w:tab w:val="left" w:pos="426"/>
        </w:tabs>
        <w:suppressAutoHyphens w:val="0"/>
        <w:rPr>
          <w:lang w:eastAsia="fr-FR" w:bidi="ml"/>
        </w:rPr>
      </w:pPr>
      <w:r w:rsidRPr="003261C6">
        <w:rPr>
          <w:lang w:eastAsia="fr-FR" w:bidi="ml"/>
        </w:rPr>
        <w:t xml:space="preserve">Le </w:t>
      </w:r>
      <w:r w:rsidR="00EC4741">
        <w:rPr>
          <w:lang w:eastAsia="fr-FR" w:bidi="ml"/>
        </w:rPr>
        <w:t>soumissionnaire</w:t>
      </w:r>
      <w:r w:rsidRPr="003261C6">
        <w:rPr>
          <w:lang w:eastAsia="fr-FR" w:bidi="ml"/>
        </w:rPr>
        <w:t xml:space="preserve"> indique</w:t>
      </w:r>
      <w:r w:rsidR="00EC4741">
        <w:rPr>
          <w:lang w:eastAsia="fr-FR" w:bidi="ml"/>
        </w:rPr>
        <w:t>,</w:t>
      </w:r>
      <w:r w:rsidRPr="003261C6">
        <w:rPr>
          <w:lang w:eastAsia="fr-FR" w:bidi="ml"/>
        </w:rPr>
        <w:t xml:space="preserve"> le cas échéant</w:t>
      </w:r>
      <w:r w:rsidR="00EC4741">
        <w:rPr>
          <w:lang w:eastAsia="fr-FR" w:bidi="ml"/>
        </w:rPr>
        <w:t>,</w:t>
      </w:r>
      <w:r w:rsidRPr="003261C6">
        <w:rPr>
          <w:lang w:eastAsia="fr-FR" w:bidi="ml"/>
        </w:rPr>
        <w:t xml:space="preserve"> son numéro d’agrément de formation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5FE50480"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indique le taux de TVA applicable aux produits objets du marché : ………………………………</w:t>
      </w:r>
    </w:p>
    <w:p w14:paraId="6A34CAE4" w14:textId="5160AF77"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053847FE" w14:textId="77777777" w:rsidR="00BD479D" w:rsidRDefault="00BD479D"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5FA6F9A1"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renonce</w:t>
      </w:r>
      <w:r w:rsidR="00151DBB">
        <w:t xml:space="preserve"> au bénéfice de l'avance : </w:t>
      </w:r>
      <w:r w:rsidR="00151DBB">
        <w:tab/>
      </w:r>
      <w:r w:rsidR="00151DBB">
        <w:tab/>
        <w:t xml:space="preserve">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96E6C">
        <w:fldChar w:fldCharType="separate"/>
      </w:r>
      <w:r w:rsidR="007D7A65" w:rsidRPr="00EC4741">
        <w:fldChar w:fldCharType="end"/>
      </w:r>
      <w:r w:rsidR="00151DBB">
        <w:t xml:space="preserve"> </w:t>
      </w:r>
      <w:r w:rsidR="02E7B63C">
        <w:t xml:space="preserve">OUI  </w:t>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D96E6C">
        <w:fldChar w:fldCharType="separate"/>
      </w:r>
      <w:r w:rsidR="007D7A65" w:rsidRPr="00EC4741">
        <w:fldChar w:fldCharType="end"/>
      </w:r>
      <w:r w:rsidR="02E7B63C">
        <w:t xml:space="preserve"> NON</w:t>
      </w:r>
      <w:r w:rsidRPr="00EC4741">
        <w:tab/>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A" w14:textId="77777777" w:rsidR="009B1CD0" w:rsidRDefault="009B1CD0" w:rsidP="009B45B9">
      <w:pPr>
        <w:tabs>
          <w:tab w:val="left" w:pos="426"/>
          <w:tab w:val="left" w:pos="851"/>
        </w:tabs>
        <w:jc w:val="both"/>
        <w:rPr>
          <w:rFonts w:ascii="Arial" w:hAnsi="Arial" w:cs="Arial"/>
          <w:b/>
        </w:rPr>
      </w:pP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A34CAEE" w14:textId="77777777" w:rsidR="009B1CD0" w:rsidRDefault="009B1CD0" w:rsidP="009B45B9">
      <w:pPr>
        <w:tabs>
          <w:tab w:val="left" w:pos="576"/>
          <w:tab w:val="left" w:pos="851"/>
        </w:tabs>
        <w:jc w:val="both"/>
        <w:rPr>
          <w:rFonts w:ascii="Arial" w:hAnsi="Arial" w:cs="Arial"/>
        </w:rPr>
      </w:pPr>
    </w:p>
    <w:p w14:paraId="6A34CAEF" w14:textId="68AA70C5" w:rsidR="009B1CD0" w:rsidRDefault="009B1CD0" w:rsidP="009B45B9">
      <w:pPr>
        <w:tabs>
          <w:tab w:val="left" w:pos="576"/>
          <w:tab w:val="left" w:pos="851"/>
        </w:tabs>
        <w:jc w:val="both"/>
        <w:rPr>
          <w:rFonts w:ascii="Arial" w:hAnsi="Arial" w:cs="Arial"/>
        </w:rPr>
      </w:pPr>
      <w:r>
        <w:rPr>
          <w:rFonts w:ascii="Arial" w:hAnsi="Arial" w:cs="Arial"/>
        </w:rPr>
        <w:t xml:space="preserve">La durée du marché </w:t>
      </w:r>
      <w:r w:rsidR="00EC4741">
        <w:rPr>
          <w:rFonts w:ascii="Arial" w:hAnsi="Arial" w:cs="Arial"/>
        </w:rPr>
        <w:t>public</w:t>
      </w:r>
      <w:r>
        <w:rPr>
          <w:rFonts w:ascii="Arial" w:hAnsi="Arial" w:cs="Arial"/>
        </w:rPr>
        <w:t xml:space="preserve"> est de </w:t>
      </w:r>
      <w:r w:rsidR="00056BE6">
        <w:rPr>
          <w:rFonts w:ascii="Arial" w:hAnsi="Arial" w:cs="Arial"/>
        </w:rPr>
        <w:t xml:space="preserve">84 </w:t>
      </w:r>
      <w:r>
        <w:rPr>
          <w:rFonts w:ascii="Arial" w:hAnsi="Arial" w:cs="Arial"/>
        </w:rPr>
        <w:t>mois à compter de :</w:t>
      </w:r>
    </w:p>
    <w:p w14:paraId="7E1DE515" w14:textId="77777777" w:rsidR="00056BE6" w:rsidRDefault="00056BE6" w:rsidP="009B45B9">
      <w:pPr>
        <w:tabs>
          <w:tab w:val="left" w:pos="576"/>
          <w:tab w:val="left" w:pos="851"/>
        </w:tabs>
        <w:jc w:val="both"/>
        <w:rPr>
          <w:rFonts w:ascii="Arial" w:hAnsi="Arial" w:cs="Arial"/>
          <w:i/>
          <w:sz w:val="18"/>
          <w:szCs w:val="18"/>
        </w:rPr>
      </w:pPr>
    </w:p>
    <w:p w14:paraId="6A34CAF1" w14:textId="37E0F994" w:rsidR="009B1CD0" w:rsidRPr="00EC4741" w:rsidRDefault="00EC4741" w:rsidP="009B45B9">
      <w:pPr>
        <w:tabs>
          <w:tab w:val="left" w:pos="851"/>
        </w:tabs>
        <w:spacing w:before="120"/>
        <w:ind w:left="567"/>
        <w:jc w:val="both"/>
        <w:rPr>
          <w:rFonts w:ascii="Arial" w:hAnsi="Arial" w:cs="Arial"/>
        </w:rPr>
      </w:pPr>
      <w:r>
        <w:tab/>
      </w:r>
      <w:r w:rsidR="00844DAA">
        <w:tab/>
      </w:r>
      <w:r w:rsidR="007D7A65">
        <w:fldChar w:fldCharType="begin">
          <w:ffData>
            <w:name w:val=""/>
            <w:enabled/>
            <w:calcOnExit w:val="0"/>
            <w:checkBox>
              <w:size w:val="20"/>
              <w:default w:val="0"/>
            </w:checkBox>
          </w:ffData>
        </w:fldChar>
      </w:r>
      <w:r w:rsidR="007D7A65">
        <w:instrText xml:space="preserve"> FORMCHECKBOX </w:instrText>
      </w:r>
      <w:r w:rsidR="00D96E6C">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w:t>
      </w:r>
      <w:r w:rsidR="009B1CD0" w:rsidRPr="00EC4741">
        <w:rPr>
          <w:rFonts w:ascii="Arial" w:hAnsi="Arial" w:cs="Arial"/>
        </w:rPr>
        <w:t xml:space="preserve">notification </w:t>
      </w:r>
      <w:r w:rsidR="009B1CD0" w:rsidRPr="00EC4741">
        <w:rPr>
          <w:lang w:eastAsia="fr-FR" w:bidi="ml"/>
        </w:rPr>
        <w:t xml:space="preserve">du marché </w:t>
      </w:r>
      <w:r w:rsidRPr="00EC4741">
        <w:rPr>
          <w:lang w:eastAsia="fr-FR" w:bidi="ml"/>
        </w:rPr>
        <w:t>public</w:t>
      </w:r>
      <w:r w:rsidRPr="00EC4741">
        <w:rPr>
          <w:rFonts w:ascii="Arial" w:hAnsi="Arial" w:cs="Arial"/>
        </w:rPr>
        <w:t>.</w:t>
      </w:r>
    </w:p>
    <w:p w14:paraId="2AC8E440" w14:textId="4B9F8DFE" w:rsidR="00EC4741" w:rsidRDefault="00EC4741" w:rsidP="00EC4741">
      <w:pPr>
        <w:tabs>
          <w:tab w:val="left" w:pos="851"/>
        </w:tabs>
        <w:spacing w:before="120"/>
        <w:ind w:left="567"/>
        <w:jc w:val="both"/>
      </w:pPr>
      <w:r>
        <w:tab/>
      </w:r>
      <w:r>
        <w:tab/>
      </w:r>
      <w:r w:rsidR="00056BE6">
        <w:fldChar w:fldCharType="begin">
          <w:ffData>
            <w:name w:val=""/>
            <w:enabled/>
            <w:calcOnExit w:val="0"/>
            <w:checkBox>
              <w:size w:val="20"/>
              <w:default w:val="1"/>
            </w:checkBox>
          </w:ffData>
        </w:fldChar>
      </w:r>
      <w:r w:rsidR="00056BE6">
        <w:instrText xml:space="preserve"> FORMCHECKBOX </w:instrText>
      </w:r>
      <w:r w:rsidR="00D96E6C">
        <w:fldChar w:fldCharType="separate"/>
      </w:r>
      <w:r w:rsidR="00056BE6">
        <w:fldChar w:fldCharType="end"/>
      </w:r>
      <w:r w:rsidRPr="00EC4741">
        <w:tab/>
      </w:r>
      <w:proofErr w:type="gramStart"/>
      <w:r w:rsidRPr="00EC4741">
        <w:t>la</w:t>
      </w:r>
      <w:proofErr w:type="gramEnd"/>
      <w:r w:rsidRPr="00EC4741">
        <w:t xml:space="preserve"> date de début d’exécution </w:t>
      </w:r>
      <w:r>
        <w:t xml:space="preserve">indiquée </w:t>
      </w:r>
      <w:r w:rsidR="00B95C93">
        <w:t xml:space="preserve">dans </w:t>
      </w:r>
      <w:r w:rsidR="00056BE6">
        <w:t>la lettre de notification</w:t>
      </w:r>
      <w:r>
        <w:t xml:space="preserve"> du marché public, lorsqu’elle </w:t>
      </w:r>
    </w:p>
    <w:p w14:paraId="4863016A" w14:textId="64D57D4E" w:rsidR="00EC4741" w:rsidRPr="00EC4741" w:rsidRDefault="00EC4741" w:rsidP="00EC4741">
      <w:pPr>
        <w:tabs>
          <w:tab w:val="left" w:pos="851"/>
        </w:tabs>
        <w:spacing w:before="120"/>
        <w:ind w:left="567"/>
        <w:jc w:val="both"/>
      </w:pPr>
      <w:r>
        <w:tab/>
      </w:r>
      <w:r>
        <w:tab/>
      </w:r>
      <w:r>
        <w:tab/>
      </w:r>
      <w:proofErr w:type="gramStart"/>
      <w:r>
        <w:t>est</w:t>
      </w:r>
      <w:proofErr w:type="gramEnd"/>
      <w:r>
        <w:t xml:space="preserve"> postérieure à la date de notification du marché public.</w:t>
      </w:r>
    </w:p>
    <w:p w14:paraId="2A0E8A6E" w14:textId="77777777" w:rsidR="00EC4741" w:rsidRPr="00056BE6" w:rsidRDefault="00844DAA" w:rsidP="00EC4741">
      <w:pPr>
        <w:tabs>
          <w:tab w:val="left" w:pos="851"/>
        </w:tabs>
        <w:spacing w:before="120"/>
        <w:ind w:left="851"/>
        <w:jc w:val="both"/>
        <w:rPr>
          <w:lang w:eastAsia="fr-FR" w:bidi="ml"/>
        </w:rPr>
      </w:pPr>
      <w:r w:rsidRPr="00056BE6">
        <w:tab/>
      </w:r>
      <w:r w:rsidR="007D7A65" w:rsidRPr="00056BE6">
        <w:fldChar w:fldCharType="begin">
          <w:ffData>
            <w:name w:val=""/>
            <w:enabled/>
            <w:calcOnExit w:val="0"/>
            <w:checkBox>
              <w:size w:val="20"/>
              <w:default w:val="0"/>
            </w:checkBox>
          </w:ffData>
        </w:fldChar>
      </w:r>
      <w:r w:rsidR="007D7A65" w:rsidRPr="00056BE6">
        <w:instrText xml:space="preserve"> FORMCHECKBOX </w:instrText>
      </w:r>
      <w:r w:rsidR="00D96E6C">
        <w:fldChar w:fldCharType="separate"/>
      </w:r>
      <w:r w:rsidR="007D7A65" w:rsidRPr="00056BE6">
        <w:fldChar w:fldCharType="end"/>
      </w:r>
      <w:r w:rsidR="00EC4741" w:rsidRPr="00056BE6">
        <w:tab/>
      </w:r>
      <w:proofErr w:type="gramStart"/>
      <w:r w:rsidR="009737B4" w:rsidRPr="00056BE6">
        <w:rPr>
          <w:rFonts w:ascii="Arial" w:hAnsi="Arial" w:cs="Arial"/>
        </w:rPr>
        <w:t>la</w:t>
      </w:r>
      <w:proofErr w:type="gramEnd"/>
      <w:r w:rsidR="009737B4" w:rsidRPr="00056BE6">
        <w:rPr>
          <w:rFonts w:ascii="Arial" w:hAnsi="Arial" w:cs="Arial"/>
        </w:rPr>
        <w:t xml:space="preserve"> date de notification </w:t>
      </w:r>
      <w:r w:rsidR="009737B4" w:rsidRPr="00056BE6">
        <w:rPr>
          <w:lang w:eastAsia="fr-FR" w:bidi="ml"/>
        </w:rPr>
        <w:t xml:space="preserve">du premier </w:t>
      </w:r>
      <w:r w:rsidR="009B1CD0" w:rsidRPr="00056BE6">
        <w:rPr>
          <w:lang w:eastAsia="fr-FR" w:bidi="ml"/>
        </w:rPr>
        <w:t>ordre de service </w:t>
      </w:r>
      <w:r w:rsidR="009737B4" w:rsidRPr="00056BE6">
        <w:rPr>
          <w:lang w:eastAsia="fr-FR" w:bidi="ml"/>
        </w:rPr>
        <w:t xml:space="preserve">/ du premier bon de commande / du premier </w:t>
      </w:r>
    </w:p>
    <w:p w14:paraId="6A34CAF2" w14:textId="5EF85D6F" w:rsidR="009B1CD0" w:rsidRPr="00056BE6" w:rsidRDefault="00EC4741" w:rsidP="00EC4741">
      <w:pPr>
        <w:tabs>
          <w:tab w:val="left" w:pos="851"/>
        </w:tabs>
        <w:spacing w:before="120"/>
        <w:ind w:left="851"/>
        <w:jc w:val="both"/>
        <w:rPr>
          <w:lang w:eastAsia="fr-FR" w:bidi="ml"/>
        </w:rPr>
      </w:pPr>
      <w:r w:rsidRPr="00056BE6">
        <w:rPr>
          <w:lang w:eastAsia="fr-FR" w:bidi="ml"/>
        </w:rPr>
        <w:tab/>
      </w:r>
      <w:r w:rsidRPr="00056BE6">
        <w:rPr>
          <w:lang w:eastAsia="fr-FR" w:bidi="ml"/>
        </w:rPr>
        <w:tab/>
      </w:r>
      <w:proofErr w:type="gramStart"/>
      <w:r w:rsidR="009737B4" w:rsidRPr="00056BE6">
        <w:rPr>
          <w:lang w:eastAsia="fr-FR" w:bidi="ml"/>
        </w:rPr>
        <w:t>marché</w:t>
      </w:r>
      <w:proofErr w:type="gramEnd"/>
      <w:r w:rsidR="009737B4" w:rsidRPr="00056BE6">
        <w:rPr>
          <w:lang w:eastAsia="fr-FR" w:bidi="ml"/>
        </w:rPr>
        <w:t xml:space="preserve"> subséquent</w:t>
      </w:r>
      <w:r w:rsidRPr="00056BE6">
        <w:rPr>
          <w:lang w:eastAsia="fr-FR" w:bidi="ml"/>
        </w:rPr>
        <w:t>.</w:t>
      </w:r>
    </w:p>
    <w:p w14:paraId="6A34CAF4" w14:textId="77777777" w:rsidR="009B1CD0" w:rsidRDefault="009B1CD0" w:rsidP="009B45B9">
      <w:pPr>
        <w:tabs>
          <w:tab w:val="left" w:pos="426"/>
          <w:tab w:val="left" w:pos="851"/>
        </w:tabs>
        <w:jc w:val="both"/>
        <w:rPr>
          <w:rFonts w:ascii="Arial" w:hAnsi="Arial" w:cs="Arial"/>
          <w:b/>
        </w:rPr>
      </w:pPr>
    </w:p>
    <w:p w14:paraId="6A34CAF5" w14:textId="0B4B1458"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EC4741">
        <w:rPr>
          <w:rFonts w:ascii="Arial" w:hAnsi="Arial" w:cs="Arial"/>
        </w:rPr>
        <w:t>public</w:t>
      </w:r>
      <w:r>
        <w:rPr>
          <w:rFonts w:ascii="Arial" w:hAnsi="Arial" w:cs="Arial"/>
        </w:rPr>
        <w:t xml:space="preserve"> est reconductible :</w:t>
      </w:r>
      <w:r>
        <w:tab/>
      </w:r>
      <w:r>
        <w:tab/>
      </w:r>
      <w:r w:rsidR="00056BE6">
        <w:fldChar w:fldCharType="begin">
          <w:ffData>
            <w:name w:val=""/>
            <w:enabled/>
            <w:calcOnExit w:val="0"/>
            <w:checkBox>
              <w:size w:val="20"/>
              <w:default w:val="1"/>
            </w:checkBox>
          </w:ffData>
        </w:fldChar>
      </w:r>
      <w:r w:rsidR="00056BE6">
        <w:instrText xml:space="preserve"> FORMCHECKBOX </w:instrText>
      </w:r>
      <w:r w:rsidR="00D96E6C">
        <w:fldChar w:fldCharType="separate"/>
      </w:r>
      <w:r w:rsidR="00056BE6">
        <w:fldChar w:fldCharType="end"/>
      </w:r>
      <w:r w:rsidR="00EC4741">
        <w:tab/>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D96E6C">
        <w:fldChar w:fldCharType="separate"/>
      </w:r>
      <w:r w:rsidR="007D7A65">
        <w:fldChar w:fldCharType="end"/>
      </w:r>
      <w:r w:rsidR="00EC4741">
        <w:tab/>
        <w:t>NON</w:t>
      </w:r>
    </w:p>
    <w:p w14:paraId="6A34CAF7" w14:textId="77777777" w:rsidR="009B1CD0" w:rsidRDefault="009B1CD0" w:rsidP="009B45B9">
      <w:pPr>
        <w:tabs>
          <w:tab w:val="left" w:pos="426"/>
          <w:tab w:val="left" w:pos="851"/>
        </w:tabs>
        <w:jc w:val="both"/>
        <w:rPr>
          <w:rFonts w:ascii="Arial" w:hAnsi="Arial" w:cs="Arial"/>
        </w:rPr>
      </w:pPr>
    </w:p>
    <w:p w14:paraId="6A34CAF9" w14:textId="2AF97438" w:rsidR="009B1CD0" w:rsidRPr="00056BE6" w:rsidRDefault="009B1CD0" w:rsidP="009B45B9">
      <w:pPr>
        <w:numPr>
          <w:ilvl w:val="0"/>
          <w:numId w:val="3"/>
        </w:numPr>
        <w:tabs>
          <w:tab w:val="left" w:pos="426"/>
          <w:tab w:val="left" w:pos="851"/>
        </w:tabs>
        <w:spacing w:before="120"/>
        <w:ind w:left="924" w:hanging="357"/>
        <w:jc w:val="both"/>
        <w:rPr>
          <w:rFonts w:ascii="Arial" w:hAnsi="Arial" w:cs="Arial"/>
        </w:rPr>
      </w:pPr>
      <w:r w:rsidRPr="00056BE6">
        <w:rPr>
          <w:rFonts w:ascii="Arial" w:hAnsi="Arial" w:cs="Arial"/>
        </w:rPr>
        <w:t>Nombre de reconduction</w:t>
      </w:r>
      <w:r w:rsidR="00EC4741" w:rsidRPr="00056BE6">
        <w:rPr>
          <w:rFonts w:ascii="Arial" w:hAnsi="Arial" w:cs="Arial"/>
        </w:rPr>
        <w:t>(</w:t>
      </w:r>
      <w:r w:rsidRPr="00056BE6">
        <w:rPr>
          <w:rFonts w:ascii="Arial" w:hAnsi="Arial" w:cs="Arial"/>
        </w:rPr>
        <w:t>s</w:t>
      </w:r>
      <w:r w:rsidR="00EC4741" w:rsidRPr="00056BE6">
        <w:rPr>
          <w:rFonts w:ascii="Arial" w:hAnsi="Arial" w:cs="Arial"/>
        </w:rPr>
        <w:t>)</w:t>
      </w:r>
      <w:r w:rsidRPr="00056BE6">
        <w:rPr>
          <w:rFonts w:ascii="Arial" w:hAnsi="Arial" w:cs="Arial"/>
        </w:rPr>
        <w:t xml:space="preserve"> : </w:t>
      </w:r>
      <w:r w:rsidR="00056BE6" w:rsidRPr="00056BE6">
        <w:rPr>
          <w:rFonts w:ascii="Arial" w:hAnsi="Arial" w:cs="Arial"/>
        </w:rPr>
        <w:t>6</w:t>
      </w:r>
    </w:p>
    <w:p w14:paraId="6A34CAFA" w14:textId="4FAB220B" w:rsidR="009B1CD0" w:rsidRPr="00056BE6" w:rsidRDefault="009B1CD0" w:rsidP="009B45B9">
      <w:pPr>
        <w:numPr>
          <w:ilvl w:val="0"/>
          <w:numId w:val="3"/>
        </w:numPr>
        <w:tabs>
          <w:tab w:val="left" w:pos="426"/>
          <w:tab w:val="left" w:pos="851"/>
        </w:tabs>
        <w:spacing w:before="120"/>
        <w:ind w:left="924" w:hanging="357"/>
        <w:jc w:val="both"/>
        <w:rPr>
          <w:rFonts w:ascii="Arial" w:hAnsi="Arial" w:cs="Arial"/>
          <w:b/>
        </w:rPr>
      </w:pPr>
      <w:r w:rsidRPr="00056BE6">
        <w:rPr>
          <w:rFonts w:ascii="Arial" w:hAnsi="Arial" w:cs="Arial"/>
        </w:rPr>
        <w:t>Durée de</w:t>
      </w:r>
      <w:r w:rsidR="00B86CA7" w:rsidRPr="00056BE6">
        <w:rPr>
          <w:rFonts w:ascii="Arial" w:hAnsi="Arial" w:cs="Arial"/>
        </w:rPr>
        <w:t xml:space="preserve"> la (de</w:t>
      </w:r>
      <w:r w:rsidR="00EC4741" w:rsidRPr="00056BE6">
        <w:rPr>
          <w:rFonts w:ascii="Arial" w:hAnsi="Arial" w:cs="Arial"/>
        </w:rPr>
        <w:t>s</w:t>
      </w:r>
      <w:r w:rsidR="00B86CA7" w:rsidRPr="00056BE6">
        <w:rPr>
          <w:rFonts w:ascii="Arial" w:hAnsi="Arial" w:cs="Arial"/>
        </w:rPr>
        <w:t>)</w:t>
      </w:r>
      <w:r w:rsidR="00EC4741" w:rsidRPr="00056BE6">
        <w:rPr>
          <w:rFonts w:ascii="Arial" w:hAnsi="Arial" w:cs="Arial"/>
        </w:rPr>
        <w:t xml:space="preserve"> période</w:t>
      </w:r>
      <w:r w:rsidR="00B86CA7" w:rsidRPr="00056BE6">
        <w:rPr>
          <w:rFonts w:ascii="Arial" w:hAnsi="Arial" w:cs="Arial"/>
        </w:rPr>
        <w:t>(</w:t>
      </w:r>
      <w:r w:rsidR="00EC4741" w:rsidRPr="00056BE6">
        <w:rPr>
          <w:rFonts w:ascii="Arial" w:hAnsi="Arial" w:cs="Arial"/>
        </w:rPr>
        <w:t>s</w:t>
      </w:r>
      <w:r w:rsidR="00B86CA7" w:rsidRPr="00056BE6">
        <w:rPr>
          <w:rFonts w:ascii="Arial" w:hAnsi="Arial" w:cs="Arial"/>
        </w:rPr>
        <w:t>)</w:t>
      </w:r>
      <w:r w:rsidR="00EC4741" w:rsidRPr="00056BE6">
        <w:rPr>
          <w:rFonts w:ascii="Arial" w:hAnsi="Arial" w:cs="Arial"/>
        </w:rPr>
        <w:t xml:space="preserve"> de </w:t>
      </w:r>
      <w:r w:rsidRPr="00056BE6">
        <w:rPr>
          <w:rFonts w:ascii="Arial" w:hAnsi="Arial" w:cs="Arial"/>
        </w:rPr>
        <w:t xml:space="preserve">reconduction : </w:t>
      </w:r>
      <w:r w:rsidR="00056BE6" w:rsidRPr="00056BE6">
        <w:rPr>
          <w:rFonts w:ascii="Arial" w:hAnsi="Arial" w:cs="Arial"/>
        </w:rPr>
        <w:t>12 mois</w:t>
      </w: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AFF" w14:textId="77777777" w:rsidR="00AE1C9C" w:rsidRPr="00056BE6" w:rsidRDefault="00AE1C9C" w:rsidP="00AE1C9C">
      <w:pPr>
        <w:tabs>
          <w:tab w:val="left" w:pos="426"/>
        </w:tabs>
        <w:suppressAutoHyphens w:val="0"/>
        <w:jc w:val="both"/>
        <w:rPr>
          <w:b/>
          <w:bCs/>
          <w:lang w:eastAsia="fr-FR" w:bidi="ml"/>
        </w:rPr>
      </w:pPr>
      <w:r w:rsidRPr="00AE1C9C">
        <w:rPr>
          <w:lang w:eastAsia="fr-FR" w:bidi="ml"/>
        </w:rPr>
        <w:t xml:space="preserve">Le présent engagement me lie pour le </w:t>
      </w:r>
      <w:r w:rsidRPr="00056BE6">
        <w:rPr>
          <w:lang w:eastAsia="fr-FR" w:bidi="ml"/>
        </w:rPr>
        <w:t>délai de validité des offres indiqué dans le règlement de la consultation, la lettre de consultation ou l'avis d'appel public à la concurrence.</w:t>
      </w:r>
    </w:p>
    <w:p w14:paraId="6A34CB00" w14:textId="77777777" w:rsidR="00AE1C9C" w:rsidRDefault="00AE1C9C" w:rsidP="00AE1C9C">
      <w:pPr>
        <w:tabs>
          <w:tab w:val="left" w:pos="426"/>
        </w:tabs>
        <w:suppressAutoHyphens w:val="0"/>
        <w:jc w:val="both"/>
        <w:rPr>
          <w:rFonts w:ascii="Arial" w:hAnsi="Arial" w:cs="Arial"/>
          <w:lang w:eastAsia="fr-FR" w:bidi="ml"/>
        </w:rPr>
      </w:pPr>
    </w:p>
    <w:p w14:paraId="6A34CB01" w14:textId="77777777" w:rsidR="00AE1C9C" w:rsidRDefault="00AE1C9C" w:rsidP="00AE1C9C">
      <w:pPr>
        <w:tabs>
          <w:tab w:val="left" w:pos="426"/>
        </w:tabs>
        <w:suppressAutoHyphens w:val="0"/>
        <w:jc w:val="both"/>
        <w:rPr>
          <w:rFonts w:ascii="Arial" w:hAnsi="Arial" w:cs="Arial"/>
          <w:lang w:eastAsia="fr-FR" w:bidi="ml"/>
        </w:rPr>
      </w:pPr>
    </w:p>
    <w:p w14:paraId="6A34CB02" w14:textId="77777777" w:rsidR="00AE1C9C" w:rsidRPr="00AE1C9C" w:rsidRDefault="00AE1C9C" w:rsidP="00AE1C9C">
      <w:pPr>
        <w:tabs>
          <w:tab w:val="left" w:pos="426"/>
        </w:tabs>
        <w:suppressAutoHyphens w:val="0"/>
        <w:jc w:val="both"/>
        <w:rPr>
          <w:rFonts w:ascii="Arial" w:hAnsi="Arial" w:cs="Arial"/>
          <w:lang w:eastAsia="fr-FR" w:bidi="ml"/>
        </w:rPr>
      </w:pPr>
    </w:p>
    <w:p w14:paraId="6A34CB03" w14:textId="77777777" w:rsidR="009B1CD0" w:rsidRDefault="009B1CD0" w:rsidP="00B141CA">
      <w:pPr>
        <w:suppressAutoHyphens w:val="0"/>
        <w:jc w:val="both"/>
        <w:rPr>
          <w:rFonts w:ascii="Arial" w:hAnsi="Arial" w:cs="Arial"/>
          <w:b/>
        </w:rPr>
      </w:pPr>
    </w:p>
    <w:p w14:paraId="6A34CB04" w14:textId="77777777" w:rsidR="00B141CA" w:rsidRDefault="00B141CA">
      <w:pPr>
        <w:suppressAutoHyphens w:val="0"/>
        <w:rPr>
          <w:rFonts w:ascii="Arial" w:hAnsi="Arial" w:cs="Arial"/>
        </w:rPr>
      </w:pPr>
      <w:r>
        <w:rPr>
          <w:rFonts w:ascii="Arial" w:hAnsi="Arial" w:cs="Arial"/>
        </w:rPr>
        <w:br w:type="page"/>
      </w:r>
    </w:p>
    <w:p w14:paraId="6A34CB05" w14:textId="77777777" w:rsidR="009B1CD0" w:rsidRDefault="009B1CD0" w:rsidP="009B45B9">
      <w:pPr>
        <w:tabs>
          <w:tab w:val="left" w:pos="851"/>
        </w:tabs>
        <w:jc w:val="both"/>
        <w:rPr>
          <w:rFonts w:ascii="Arial" w:hAnsi="Arial" w:cs="Arial"/>
          <w:bCs/>
        </w:rPr>
      </w:pPr>
    </w:p>
    <w:p w14:paraId="6A34CB06" w14:textId="77777777" w:rsidR="009B1CD0" w:rsidRDefault="009B1CD0"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6A34CB08" w14:textId="77777777">
        <w:tc>
          <w:tcPr>
            <w:tcW w:w="10419" w:type="dxa"/>
            <w:shd w:val="clear" w:color="auto" w:fill="66CCFF"/>
          </w:tcPr>
          <w:p w14:paraId="6A34CB07" w14:textId="005E3751" w:rsidR="009B1CD0" w:rsidRDefault="009B1CD0" w:rsidP="00B86CA7">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0212192D"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A34CB17" w14:textId="78457778"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D96E6C">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D96E6C">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8"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9" w14:textId="77777777" w:rsidR="009B1CD0" w:rsidRDefault="009B1CD0" w:rsidP="006C4338">
      <w:pPr>
        <w:tabs>
          <w:tab w:val="left" w:pos="851"/>
        </w:tabs>
        <w:rPr>
          <w:rFonts w:ascii="Arial" w:hAnsi="Arial" w:cs="Arial"/>
        </w:rPr>
      </w:pPr>
    </w:p>
    <w:p w14:paraId="6A34CB3A" w14:textId="77777777" w:rsidR="0021527A" w:rsidRDefault="0021527A" w:rsidP="006C4338">
      <w:pPr>
        <w:tabs>
          <w:tab w:val="left" w:pos="851"/>
        </w:tabs>
        <w:rPr>
          <w:rFonts w:ascii="Arial" w:hAnsi="Arial" w:cs="Arial"/>
        </w:rPr>
      </w:pPr>
    </w:p>
    <w:p w14:paraId="6A34CB3B" w14:textId="77777777" w:rsidR="0021527A" w:rsidRDefault="0021527A" w:rsidP="006F3DF9">
      <w:pPr>
        <w:tabs>
          <w:tab w:val="left" w:pos="851"/>
        </w:tabs>
        <w:rPr>
          <w:rFonts w:ascii="Arial" w:hAnsi="Arial" w:cs="Arial"/>
        </w:rPr>
      </w:pPr>
    </w:p>
    <w:p w14:paraId="6A34CB3C" w14:textId="77777777" w:rsidR="0021527A" w:rsidRDefault="0021527A" w:rsidP="005846FB">
      <w:pPr>
        <w:tabs>
          <w:tab w:val="left" w:pos="851"/>
        </w:tabs>
        <w:rPr>
          <w:rFonts w:ascii="Arial" w:hAnsi="Arial" w:cs="Arial"/>
        </w:rPr>
      </w:pPr>
    </w:p>
    <w:p w14:paraId="6A34CB3D" w14:textId="77777777" w:rsidR="00EA4CE6" w:rsidRDefault="00EA4CE6">
      <w:pPr>
        <w:suppressAutoHyphens w:val="0"/>
        <w:rPr>
          <w:rFonts w:ascii="Arial" w:hAnsi="Arial" w:cs="Arial"/>
        </w:rPr>
      </w:pPr>
      <w:r>
        <w:rPr>
          <w:rFonts w:ascii="Arial" w:hAnsi="Arial" w:cs="Arial"/>
        </w:rPr>
        <w:br w:type="page"/>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74619868"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Pr>
          <w:rFonts w:ascii="Arial" w:hAnsi="Arial" w:cs="Arial"/>
          <w:b/>
          <w:lang w:eastAsia="fr-FR" w:bidi="ml"/>
        </w:rPr>
        <w:t xml:space="preserve">soumissionnaire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02B2CF7D" w14:textId="77777777" w:rsidR="005A5FCD" w:rsidRPr="00EA4CE6" w:rsidRDefault="005A5FCD" w:rsidP="005A5FCD">
      <w:pPr>
        <w:suppressAutoHyphens w:val="0"/>
        <w:rPr>
          <w:rFonts w:ascii="Arial" w:hAnsi="Arial" w:cs="Arial"/>
          <w:lang w:eastAsia="fr-FR" w:bidi="ml"/>
        </w:rPr>
      </w:pPr>
    </w:p>
    <w:p w14:paraId="20CEA9E8" w14:textId="77777777" w:rsidR="005A5FCD" w:rsidRPr="006E639A" w:rsidRDefault="005A5FCD" w:rsidP="005A5FCD">
      <w:pPr>
        <w:tabs>
          <w:tab w:val="left" w:pos="851"/>
        </w:tabs>
        <w:jc w:val="both"/>
        <w:rPr>
          <w:rFonts w:ascii="Arial" w:hAnsi="Arial" w:cs="Arial"/>
          <w:b/>
          <w:bCs/>
          <w:color w:val="FF0000"/>
        </w:rPr>
      </w:pPr>
      <w:r w:rsidRPr="006E639A">
        <w:rPr>
          <w:rFonts w:ascii="Arial" w:hAnsi="Arial" w:cs="Arial"/>
          <w:b/>
          <w:bCs/>
          <w:color w:val="FF0000"/>
        </w:rPr>
        <w:t>ATTENTION : si en cours de passation ou d’exécution du marché, ces adresses venaient à être modifiées, il revient au soumissionnaire de transmettre cette information à stde.marches.publics@efs.sante.fr</w:t>
      </w:r>
    </w:p>
    <w:p w14:paraId="220F5740" w14:textId="77777777" w:rsidR="00B86CA7" w:rsidRDefault="00B86CA7" w:rsidP="005846FB">
      <w:pPr>
        <w:tabs>
          <w:tab w:val="left" w:pos="851"/>
        </w:tabs>
        <w:jc w:val="both"/>
        <w:rPr>
          <w:rFonts w:ascii="Arial" w:hAnsi="Arial" w:cs="Arial"/>
          <w:bCs/>
        </w:rPr>
      </w:pPr>
    </w:p>
    <w:p w14:paraId="41930259" w14:textId="77777777" w:rsidR="00B86CA7" w:rsidRDefault="00B86CA7" w:rsidP="005846FB">
      <w:pPr>
        <w:tabs>
          <w:tab w:val="left" w:pos="851"/>
        </w:tabs>
        <w:jc w:val="both"/>
        <w:rPr>
          <w:rFonts w:ascii="Arial" w:hAnsi="Arial" w:cs="Arial"/>
          <w:bCs/>
        </w:rPr>
      </w:pPr>
    </w:p>
    <w:p w14:paraId="3FCDF0D7" w14:textId="77777777" w:rsidR="00B86CA7" w:rsidRDefault="00B86CA7" w:rsidP="005846FB">
      <w:pPr>
        <w:tabs>
          <w:tab w:val="left" w:pos="851"/>
        </w:tabs>
        <w:jc w:val="both"/>
        <w:rPr>
          <w:rFonts w:ascii="Arial" w:hAnsi="Arial" w:cs="Arial"/>
          <w:bCs/>
        </w:rPr>
      </w:pPr>
    </w:p>
    <w:p w14:paraId="5A9D4025" w14:textId="77777777" w:rsidR="00B86CA7" w:rsidRDefault="00B86CA7" w:rsidP="005846FB">
      <w:pPr>
        <w:tabs>
          <w:tab w:val="left" w:pos="851"/>
        </w:tabs>
        <w:jc w:val="both"/>
        <w:rPr>
          <w:rFonts w:ascii="Arial" w:hAnsi="Arial" w:cs="Arial"/>
          <w:bCs/>
        </w:rPr>
      </w:pPr>
    </w:p>
    <w:p w14:paraId="5DB2B5B0" w14:textId="77777777" w:rsidR="00B86CA7" w:rsidRDefault="00B86CA7" w:rsidP="005846FB">
      <w:pPr>
        <w:tabs>
          <w:tab w:val="left" w:pos="851"/>
        </w:tabs>
        <w:jc w:val="both"/>
        <w:rPr>
          <w:rFonts w:ascii="Arial" w:hAnsi="Arial" w:cs="Arial"/>
          <w:bCs/>
        </w:rPr>
      </w:pPr>
    </w:p>
    <w:p w14:paraId="2BF11082" w14:textId="77777777" w:rsidR="00B86CA7" w:rsidRDefault="00B86CA7" w:rsidP="005846FB">
      <w:pPr>
        <w:tabs>
          <w:tab w:val="left" w:pos="851"/>
        </w:tabs>
        <w:jc w:val="both"/>
        <w:rPr>
          <w:rFonts w:ascii="Arial" w:hAnsi="Arial" w:cs="Arial"/>
          <w:bCs/>
        </w:rPr>
      </w:pPr>
    </w:p>
    <w:p w14:paraId="5A131076" w14:textId="77777777" w:rsidR="00B86CA7" w:rsidRDefault="00B86CA7" w:rsidP="005846FB">
      <w:pPr>
        <w:tabs>
          <w:tab w:val="left" w:pos="851"/>
        </w:tabs>
        <w:jc w:val="both"/>
        <w:rPr>
          <w:rFonts w:ascii="Arial" w:hAnsi="Arial" w:cs="Arial"/>
          <w:bCs/>
        </w:rPr>
      </w:pPr>
    </w:p>
    <w:p w14:paraId="286B526A" w14:textId="77777777" w:rsidR="00B86CA7" w:rsidRDefault="00B86CA7" w:rsidP="005846FB">
      <w:pPr>
        <w:tabs>
          <w:tab w:val="left" w:pos="851"/>
        </w:tabs>
        <w:jc w:val="both"/>
        <w:rPr>
          <w:rFonts w:ascii="Arial" w:hAnsi="Arial" w:cs="Arial"/>
          <w:bCs/>
        </w:rPr>
      </w:pPr>
    </w:p>
    <w:p w14:paraId="3845744A" w14:textId="77777777" w:rsidR="00B86CA7" w:rsidRDefault="00B86CA7" w:rsidP="005846FB">
      <w:pPr>
        <w:tabs>
          <w:tab w:val="left" w:pos="851"/>
        </w:tabs>
        <w:jc w:val="both"/>
        <w:rPr>
          <w:rFonts w:ascii="Arial" w:hAnsi="Arial" w:cs="Arial"/>
          <w:bCs/>
        </w:rPr>
      </w:pPr>
    </w:p>
    <w:p w14:paraId="5B8B152C" w14:textId="77777777" w:rsidR="00B86CA7" w:rsidRDefault="00B86CA7" w:rsidP="005846FB">
      <w:pPr>
        <w:tabs>
          <w:tab w:val="left" w:pos="851"/>
        </w:tabs>
        <w:jc w:val="both"/>
        <w:rPr>
          <w:rFonts w:ascii="Arial" w:hAnsi="Arial" w:cs="Arial"/>
          <w:bCs/>
        </w:rPr>
      </w:pPr>
    </w:p>
    <w:p w14:paraId="01B80E1B" w14:textId="77777777" w:rsidR="00B86CA7" w:rsidRDefault="00B86CA7" w:rsidP="005846FB">
      <w:pPr>
        <w:tabs>
          <w:tab w:val="left" w:pos="851"/>
        </w:tabs>
        <w:jc w:val="both"/>
        <w:rPr>
          <w:rFonts w:ascii="Arial" w:hAnsi="Arial" w:cs="Arial"/>
          <w:bCs/>
        </w:rPr>
      </w:pPr>
    </w:p>
    <w:p w14:paraId="0D01E27A" w14:textId="77777777" w:rsidR="00B86CA7" w:rsidRDefault="00B86CA7" w:rsidP="005846FB">
      <w:pPr>
        <w:tabs>
          <w:tab w:val="left" w:pos="851"/>
        </w:tabs>
        <w:jc w:val="both"/>
        <w:rPr>
          <w:rFonts w:ascii="Arial" w:hAnsi="Arial" w:cs="Arial"/>
          <w:bCs/>
        </w:rPr>
      </w:pPr>
    </w:p>
    <w:p w14:paraId="1C5A0C6F" w14:textId="77777777" w:rsidR="00B86CA7" w:rsidRDefault="00B86CA7" w:rsidP="005846FB">
      <w:pPr>
        <w:tabs>
          <w:tab w:val="left" w:pos="851"/>
        </w:tabs>
        <w:jc w:val="both"/>
        <w:rPr>
          <w:rFonts w:ascii="Arial" w:hAnsi="Arial" w:cs="Arial"/>
          <w:bCs/>
        </w:rPr>
      </w:pPr>
    </w:p>
    <w:p w14:paraId="459BCBF1" w14:textId="77777777" w:rsidR="00B86CA7" w:rsidRDefault="00B86CA7" w:rsidP="005846FB">
      <w:pPr>
        <w:tabs>
          <w:tab w:val="left" w:pos="851"/>
        </w:tabs>
        <w:jc w:val="both"/>
        <w:rPr>
          <w:rFonts w:ascii="Arial" w:hAnsi="Arial" w:cs="Arial"/>
          <w:bCs/>
        </w:rPr>
      </w:pPr>
    </w:p>
    <w:p w14:paraId="04EBAE0A" w14:textId="77777777" w:rsidR="00B86CA7" w:rsidRDefault="00B86CA7" w:rsidP="005846FB">
      <w:pPr>
        <w:tabs>
          <w:tab w:val="left" w:pos="851"/>
        </w:tabs>
        <w:jc w:val="both"/>
        <w:rPr>
          <w:rFonts w:ascii="Arial" w:hAnsi="Arial" w:cs="Arial"/>
          <w:bCs/>
        </w:rPr>
      </w:pPr>
    </w:p>
    <w:p w14:paraId="60806A61" w14:textId="77777777" w:rsidR="00B86CA7" w:rsidRDefault="00B86CA7"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B6E" w14:textId="77777777">
        <w:tc>
          <w:tcPr>
            <w:tcW w:w="10277" w:type="dxa"/>
            <w:shd w:val="clear" w:color="auto" w:fill="66CCFF"/>
          </w:tcPr>
          <w:p w14:paraId="6A34CB6D" w14:textId="77777777"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E" w14:textId="5BCDBB3C" w:rsidR="00EA4CE6" w:rsidRPr="00056BE6" w:rsidRDefault="00927397" w:rsidP="00056BE6">
      <w:pPr>
        <w:pStyle w:val="Paragraphedeliste"/>
        <w:numPr>
          <w:ilvl w:val="0"/>
          <w:numId w:val="2"/>
        </w:numPr>
        <w:jc w:val="center"/>
        <w:rPr>
          <w:rFonts w:cs="Kartika"/>
          <w:lang w:bidi="ml"/>
        </w:rPr>
      </w:pPr>
      <w:r w:rsidRPr="00056BE6">
        <w:rPr>
          <w:rFonts w:cs="Kartika"/>
          <w:lang w:bidi="ml"/>
        </w:rPr>
        <w:t>Établissement</w:t>
      </w:r>
      <w:r w:rsidR="00EA4CE6" w:rsidRPr="00056BE6">
        <w:rPr>
          <w:rFonts w:cs="Kartika"/>
          <w:lang w:bidi="ml"/>
        </w:rPr>
        <w:t xml:space="preserve"> Français du Sang</w:t>
      </w:r>
      <w:r w:rsidR="00056BE6" w:rsidRPr="00056BE6">
        <w:rPr>
          <w:rFonts w:cs="Kartika"/>
          <w:lang w:bidi="ml"/>
        </w:rPr>
        <w:t xml:space="preserve"> GRAND-EST</w:t>
      </w:r>
    </w:p>
    <w:p w14:paraId="5D31443A" w14:textId="77777777" w:rsidR="00056BE6" w:rsidRPr="00056BE6" w:rsidRDefault="00056BE6" w:rsidP="00056BE6">
      <w:pPr>
        <w:pStyle w:val="En-tte"/>
        <w:tabs>
          <w:tab w:val="left" w:pos="851"/>
        </w:tabs>
        <w:jc w:val="center"/>
        <w:rPr>
          <w:rFonts w:ascii="Arial" w:hAnsi="Arial" w:cs="Arial"/>
          <w:lang w:bidi="ml"/>
        </w:rPr>
      </w:pPr>
      <w:r w:rsidRPr="00056BE6">
        <w:rPr>
          <w:rFonts w:ascii="Arial" w:hAnsi="Arial" w:cs="Arial"/>
          <w:lang w:bidi="ml"/>
        </w:rPr>
        <w:t>85-87 Boulevard Lobau</w:t>
      </w:r>
    </w:p>
    <w:p w14:paraId="46134E9B" w14:textId="77777777" w:rsidR="00056BE6" w:rsidRPr="00056BE6" w:rsidRDefault="00056BE6" w:rsidP="00056BE6">
      <w:pPr>
        <w:pStyle w:val="En-tte"/>
        <w:tabs>
          <w:tab w:val="left" w:pos="851"/>
        </w:tabs>
        <w:jc w:val="center"/>
        <w:rPr>
          <w:rFonts w:ascii="Arial" w:hAnsi="Arial" w:cs="Arial"/>
          <w:lang w:bidi="ml"/>
        </w:rPr>
      </w:pPr>
      <w:r w:rsidRPr="00056BE6">
        <w:rPr>
          <w:rFonts w:ascii="Arial" w:hAnsi="Arial" w:cs="Arial"/>
          <w:lang w:bidi="ml"/>
        </w:rPr>
        <w:t>C.S 10720</w:t>
      </w:r>
    </w:p>
    <w:p w14:paraId="6A34CB85" w14:textId="43B4D195" w:rsidR="009B1CD0" w:rsidRDefault="00056BE6" w:rsidP="00056BE6">
      <w:pPr>
        <w:pStyle w:val="En-tte"/>
        <w:tabs>
          <w:tab w:val="clear" w:pos="4536"/>
          <w:tab w:val="clear" w:pos="9072"/>
          <w:tab w:val="left" w:pos="851"/>
        </w:tabs>
        <w:jc w:val="center"/>
        <w:rPr>
          <w:rFonts w:ascii="Arial" w:hAnsi="Arial" w:cs="Arial"/>
          <w:lang w:bidi="ml"/>
        </w:rPr>
      </w:pPr>
      <w:r w:rsidRPr="00056BE6">
        <w:rPr>
          <w:rFonts w:ascii="Arial" w:hAnsi="Arial" w:cs="Arial"/>
          <w:lang w:bidi="ml"/>
        </w:rPr>
        <w:t>54064 NANCY Cedex</w:t>
      </w:r>
    </w:p>
    <w:p w14:paraId="0AD92BFB" w14:textId="77777777" w:rsidR="00056BE6" w:rsidRPr="00056BE6" w:rsidRDefault="00056BE6" w:rsidP="00056BE6">
      <w:pPr>
        <w:pStyle w:val="En-tte"/>
        <w:tabs>
          <w:tab w:val="clear" w:pos="4536"/>
          <w:tab w:val="clear" w:pos="9072"/>
          <w:tab w:val="left" w:pos="851"/>
        </w:tabs>
        <w:jc w:val="center"/>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8" w14:textId="77777777" w:rsidR="009B1CD0" w:rsidRDefault="009B1CD0" w:rsidP="00E47798">
      <w:pPr>
        <w:tabs>
          <w:tab w:val="left" w:pos="851"/>
        </w:tabs>
        <w:jc w:val="both"/>
        <w:rPr>
          <w:rFonts w:ascii="Arial" w:hAnsi="Arial" w:cs="Arial"/>
        </w:rPr>
      </w:pPr>
      <w:r>
        <w:rPr>
          <w:rFonts w:ascii="Arial" w:hAnsi="Arial" w:cs="Arial"/>
          <w:i/>
          <w:sz w:val="18"/>
          <w:szCs w:val="18"/>
        </w:rPr>
        <w:t>(Le signataire doit avoir le pouvoir d’engager la personne qu’il représente.)</w:t>
      </w:r>
    </w:p>
    <w:p w14:paraId="6A34CB89" w14:textId="77777777" w:rsidR="009B1CD0" w:rsidRDefault="009B1CD0" w:rsidP="0083205E">
      <w:pPr>
        <w:tabs>
          <w:tab w:val="left" w:pos="851"/>
        </w:tabs>
        <w:jc w:val="both"/>
        <w:rPr>
          <w:rFonts w:ascii="Arial" w:hAnsi="Arial" w:cs="Arial"/>
        </w:rPr>
      </w:pPr>
    </w:p>
    <w:p w14:paraId="6A34CB8D" w14:textId="6A6B5965" w:rsidR="00EA4CE6" w:rsidRPr="00056BE6" w:rsidRDefault="00EA4CE6" w:rsidP="00EA4CE6">
      <w:pPr>
        <w:suppressAutoHyphens w:val="0"/>
        <w:jc w:val="center"/>
        <w:rPr>
          <w:rFonts w:ascii="Arial" w:hAnsi="Arial" w:cs="Arial"/>
          <w:lang w:eastAsia="fr-FR" w:bidi="ml"/>
        </w:rPr>
      </w:pPr>
      <w:r w:rsidRPr="00056BE6">
        <w:rPr>
          <w:rFonts w:ascii="Arial" w:hAnsi="Arial" w:cs="Arial"/>
          <w:lang w:eastAsia="fr-FR" w:bidi="ml"/>
        </w:rPr>
        <w:t>Monsieur le Directeur de l’</w:t>
      </w:r>
      <w:r w:rsidR="00927397" w:rsidRPr="00056BE6">
        <w:rPr>
          <w:rFonts w:ascii="Arial" w:hAnsi="Arial" w:cs="Arial"/>
          <w:lang w:eastAsia="fr-FR" w:bidi="ml"/>
        </w:rPr>
        <w:t>Établissement</w:t>
      </w:r>
      <w:r w:rsidRPr="00056BE6">
        <w:rPr>
          <w:rFonts w:ascii="Arial" w:hAnsi="Arial" w:cs="Arial"/>
          <w:lang w:eastAsia="fr-FR" w:bidi="ml"/>
        </w:rPr>
        <w:t xml:space="preserve"> </w:t>
      </w:r>
      <w:r w:rsidR="00056BE6" w:rsidRPr="00056BE6">
        <w:rPr>
          <w:rFonts w:ascii="Arial" w:hAnsi="Arial" w:cs="Arial"/>
          <w:lang w:eastAsia="fr-FR" w:bidi="ml"/>
        </w:rPr>
        <w:t>GRAND-EST</w:t>
      </w: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7D55239E" w14:textId="77777777" w:rsidR="00056BE6" w:rsidRPr="00056BE6" w:rsidRDefault="00056BE6" w:rsidP="00056BE6">
      <w:pPr>
        <w:suppressAutoHyphens w:val="0"/>
        <w:jc w:val="center"/>
        <w:rPr>
          <w:rFonts w:ascii="Arial" w:hAnsi="Arial" w:cs="Arial"/>
          <w:lang w:eastAsia="fr-FR" w:bidi="ml"/>
        </w:rPr>
      </w:pPr>
      <w:r w:rsidRPr="00056BE6">
        <w:rPr>
          <w:rFonts w:ascii="Arial" w:hAnsi="Arial" w:cs="Arial"/>
          <w:lang w:eastAsia="fr-FR" w:bidi="ml"/>
        </w:rPr>
        <w:t>Monsieur le Directeur de l’Établissement GRAND-EST</w:t>
      </w: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C" w14:textId="3A0887C1" w:rsidR="00EA4CE6" w:rsidRPr="007C5847" w:rsidRDefault="00EA4CE6" w:rsidP="00EA4CE6">
      <w:pPr>
        <w:tabs>
          <w:tab w:val="left" w:pos="426"/>
          <w:tab w:val="left" w:pos="851"/>
        </w:tabs>
        <w:suppressAutoHyphens w:val="0"/>
        <w:jc w:val="center"/>
        <w:rPr>
          <w:rFonts w:ascii="Arial" w:hAnsi="Arial" w:cs="Arial"/>
          <w:lang w:eastAsia="fr-FR" w:bidi="ml"/>
        </w:rPr>
      </w:pPr>
      <w:r w:rsidRPr="007C5847">
        <w:rPr>
          <w:rFonts w:ascii="Arial" w:hAnsi="Arial" w:cs="Arial"/>
          <w:lang w:eastAsia="fr-FR" w:bidi="ml"/>
        </w:rPr>
        <w:t>M</w:t>
      </w:r>
      <w:r w:rsidR="00056BE6" w:rsidRPr="007C5847">
        <w:rPr>
          <w:rFonts w:ascii="Arial" w:hAnsi="Arial" w:cs="Arial"/>
          <w:lang w:eastAsia="fr-FR" w:bidi="ml"/>
        </w:rPr>
        <w:t>on</w:t>
      </w:r>
      <w:r w:rsidRPr="007C5847">
        <w:rPr>
          <w:rFonts w:ascii="Arial" w:hAnsi="Arial" w:cs="Arial"/>
          <w:lang w:eastAsia="fr-FR" w:bidi="ml"/>
        </w:rPr>
        <w:t xml:space="preserve">sieur </w:t>
      </w:r>
      <w:proofErr w:type="gramStart"/>
      <w:r w:rsidRPr="007C5847">
        <w:rPr>
          <w:rFonts w:ascii="Arial" w:hAnsi="Arial" w:cs="Arial"/>
          <w:lang w:eastAsia="fr-FR" w:bidi="ml"/>
        </w:rPr>
        <w:t>le Directeurs</w:t>
      </w:r>
      <w:proofErr w:type="gramEnd"/>
      <w:r w:rsidR="00056BE6" w:rsidRPr="007C5847">
        <w:rPr>
          <w:rFonts w:ascii="Arial" w:hAnsi="Arial" w:cs="Arial"/>
          <w:lang w:eastAsia="fr-FR" w:bidi="ml"/>
        </w:rPr>
        <w:t xml:space="preserve"> </w:t>
      </w:r>
      <w:r w:rsidRPr="007C5847">
        <w:rPr>
          <w:rFonts w:ascii="Arial" w:hAnsi="Arial" w:cs="Arial"/>
          <w:lang w:eastAsia="fr-FR" w:bidi="ml"/>
        </w:rPr>
        <w:t xml:space="preserve">de </w:t>
      </w:r>
      <w:r w:rsidR="00056BE6" w:rsidRPr="007C5847">
        <w:rPr>
          <w:rFonts w:ascii="Arial" w:hAnsi="Arial" w:cs="Arial"/>
          <w:lang w:eastAsia="fr-FR" w:bidi="ml"/>
        </w:rPr>
        <w:t>l’</w:t>
      </w:r>
      <w:r w:rsidR="00927397" w:rsidRPr="007C5847">
        <w:rPr>
          <w:rFonts w:ascii="Arial" w:hAnsi="Arial" w:cs="Arial"/>
          <w:lang w:eastAsia="fr-FR" w:bidi="ml"/>
        </w:rPr>
        <w:t>Établissements</w:t>
      </w:r>
      <w:r w:rsidRPr="007C5847">
        <w:rPr>
          <w:rFonts w:ascii="Arial" w:hAnsi="Arial" w:cs="Arial"/>
          <w:lang w:eastAsia="fr-FR" w:bidi="ml"/>
        </w:rPr>
        <w:t xml:space="preserve"> désigné ci-après :</w:t>
      </w:r>
    </w:p>
    <w:p w14:paraId="6A34CB9D" w14:textId="77777777" w:rsidR="00EA4CE6" w:rsidRPr="007C5847" w:rsidRDefault="00EA4CE6" w:rsidP="00EA4CE6">
      <w:pPr>
        <w:tabs>
          <w:tab w:val="left" w:pos="426"/>
          <w:tab w:val="left" w:pos="851"/>
        </w:tabs>
        <w:suppressAutoHyphens w:val="0"/>
        <w:jc w:val="center"/>
        <w:rPr>
          <w:rFonts w:ascii="Arial" w:hAnsi="Arial" w:cs="Arial"/>
          <w:b/>
          <w:lang w:eastAsia="fr-FR" w:bidi="ml"/>
        </w:rPr>
      </w:pPr>
    </w:p>
    <w:tbl>
      <w:tblPr>
        <w:tblW w:w="10492" w:type="dxa"/>
        <w:tblCellMar>
          <w:left w:w="0" w:type="dxa"/>
          <w:right w:w="0" w:type="dxa"/>
        </w:tblCellMar>
        <w:tblLook w:val="0420" w:firstRow="1" w:lastRow="0" w:firstColumn="0" w:lastColumn="0" w:noHBand="0" w:noVBand="1"/>
      </w:tblPr>
      <w:tblGrid>
        <w:gridCol w:w="2639"/>
        <w:gridCol w:w="4200"/>
        <w:gridCol w:w="1794"/>
        <w:gridCol w:w="1859"/>
      </w:tblGrid>
      <w:tr w:rsidR="00E67E3B" w:rsidRPr="00EA4CE6" w14:paraId="6A34CBA2" w14:textId="77777777" w:rsidTr="00056BE6">
        <w:trPr>
          <w:trHeight w:val="505"/>
        </w:trPr>
        <w:tc>
          <w:tcPr>
            <w:tcW w:w="263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E" w14:textId="792DDC5A" w:rsidR="00E67E3B" w:rsidRPr="00FD3722" w:rsidRDefault="00927397" w:rsidP="00EA4CE6">
            <w:pPr>
              <w:suppressAutoHyphens w:val="0"/>
              <w:rPr>
                <w:rFonts w:ascii="Arial" w:hAnsi="Arial" w:cs="Arial"/>
                <w:lang w:eastAsia="fr-FR"/>
              </w:rPr>
            </w:pPr>
            <w:r w:rsidRPr="00FD3722">
              <w:rPr>
                <w:rFonts w:ascii="Arial" w:hAnsi="Arial" w:cs="Arial"/>
                <w:b/>
                <w:bCs/>
                <w:color w:val="FFFFFF" w:themeColor="light1"/>
                <w:kern w:val="24"/>
                <w:lang w:eastAsia="fr-FR"/>
              </w:rPr>
              <w:t>Établissement</w:t>
            </w:r>
          </w:p>
        </w:tc>
        <w:tc>
          <w:tcPr>
            <w:tcW w:w="4200"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9F"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Adresse postale</w:t>
            </w:r>
          </w:p>
        </w:tc>
        <w:tc>
          <w:tcPr>
            <w:tcW w:w="1794"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Pr>
          <w:p w14:paraId="6A34CBA0" w14:textId="77777777" w:rsidR="00E67E3B" w:rsidRPr="00FD3722" w:rsidRDefault="00E67E3B" w:rsidP="00E67E3B">
            <w:pPr>
              <w:suppressAutoHyphens w:val="0"/>
              <w:jc w:val="center"/>
              <w:rPr>
                <w:rFonts w:ascii="Arial" w:hAnsi="Arial" w:cs="Arial"/>
                <w:b/>
                <w:bCs/>
                <w:color w:val="FFFFFF" w:themeColor="light1"/>
                <w:kern w:val="24"/>
                <w:lang w:eastAsia="fr-FR"/>
              </w:rPr>
            </w:pPr>
            <w:r w:rsidRPr="00FD3722">
              <w:rPr>
                <w:rFonts w:ascii="Arial" w:hAnsi="Arial" w:cs="Arial"/>
                <w:b/>
                <w:bCs/>
                <w:color w:val="FFFFFF" w:themeColor="light1"/>
                <w:kern w:val="24"/>
                <w:lang w:eastAsia="fr-FR"/>
              </w:rPr>
              <w:t>N° SIRET</w:t>
            </w:r>
          </w:p>
        </w:tc>
        <w:tc>
          <w:tcPr>
            <w:tcW w:w="1859" w:type="dxa"/>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tcBorders>
            <w:shd w:val="clear" w:color="auto" w:fill="4F81BD" w:themeFill="accent1"/>
            <w:tcMar>
              <w:top w:w="72" w:type="dxa"/>
              <w:left w:w="144" w:type="dxa"/>
              <w:bottom w:w="72" w:type="dxa"/>
              <w:right w:w="144" w:type="dxa"/>
            </w:tcMar>
            <w:hideMark/>
          </w:tcPr>
          <w:p w14:paraId="6A34CBA1" w14:textId="77777777" w:rsidR="00E67E3B" w:rsidRPr="00FD3722" w:rsidRDefault="00E67E3B" w:rsidP="00EA4CE6">
            <w:pPr>
              <w:suppressAutoHyphens w:val="0"/>
              <w:rPr>
                <w:rFonts w:ascii="Arial" w:hAnsi="Arial" w:cs="Arial"/>
                <w:lang w:eastAsia="fr-FR"/>
              </w:rPr>
            </w:pPr>
            <w:r w:rsidRPr="00FD3722">
              <w:rPr>
                <w:rFonts w:ascii="Arial" w:hAnsi="Arial" w:cs="Arial"/>
                <w:b/>
                <w:bCs/>
                <w:color w:val="FFFFFF" w:themeColor="light1"/>
                <w:kern w:val="24"/>
                <w:lang w:eastAsia="fr-FR"/>
              </w:rPr>
              <w:t>Téléphone</w:t>
            </w:r>
          </w:p>
        </w:tc>
      </w:tr>
      <w:tr w:rsidR="00E67E3B" w:rsidRPr="00EA4CE6" w14:paraId="6A34CBAE" w14:textId="77777777" w:rsidTr="00056BE6">
        <w:trPr>
          <w:trHeight w:val="584"/>
        </w:trPr>
        <w:tc>
          <w:tcPr>
            <w:tcW w:w="263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9" w14:textId="77777777" w:rsidR="00E67E3B" w:rsidRPr="00FD3722" w:rsidRDefault="000F348D" w:rsidP="00EA4CE6">
            <w:pPr>
              <w:suppressAutoHyphens w:val="0"/>
              <w:rPr>
                <w:rFonts w:ascii="Arial" w:hAnsi="Arial" w:cs="Arial"/>
                <w:lang w:eastAsia="fr-FR"/>
              </w:rPr>
            </w:pPr>
            <w:r>
              <w:rPr>
                <w:rFonts w:ascii="Arial" w:hAnsi="Arial" w:cs="Arial"/>
                <w:color w:val="000000" w:themeColor="dark1"/>
                <w:kern w:val="24"/>
                <w:lang w:eastAsia="fr-FR"/>
              </w:rPr>
              <w:t>Grand Est</w:t>
            </w:r>
          </w:p>
        </w:tc>
        <w:tc>
          <w:tcPr>
            <w:tcW w:w="4200"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A"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85/87 boulevard Lobau - CS 10720</w:t>
            </w:r>
          </w:p>
          <w:p w14:paraId="6A34CBAB"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 xml:space="preserve">54064 Nancy Cedex </w:t>
            </w:r>
          </w:p>
        </w:tc>
        <w:tc>
          <w:tcPr>
            <w:tcW w:w="1794"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Pr>
          <w:p w14:paraId="6A34CBAC" w14:textId="1EF833D4" w:rsidR="00E67E3B" w:rsidRPr="00FD3722" w:rsidRDefault="00333B9F" w:rsidP="00BD479D">
            <w:pPr>
              <w:suppressAutoHyphens w:val="0"/>
              <w:jc w:val="center"/>
              <w:rPr>
                <w:rFonts w:ascii="Arial" w:hAnsi="Arial" w:cs="Arial"/>
                <w:color w:val="000000" w:themeColor="dark1"/>
                <w:kern w:val="24"/>
                <w:lang w:eastAsia="fr-FR"/>
              </w:rPr>
            </w:pPr>
            <w:r w:rsidRPr="00333B9F">
              <w:rPr>
                <w:rFonts w:ascii="Arial" w:hAnsi="Arial" w:cs="Arial"/>
                <w:color w:val="000000" w:themeColor="dark1"/>
                <w:kern w:val="24"/>
                <w:lang w:eastAsia="fr-FR"/>
              </w:rPr>
              <w:t>42882285202751</w:t>
            </w:r>
          </w:p>
        </w:tc>
        <w:tc>
          <w:tcPr>
            <w:tcW w:w="1859" w:type="dxa"/>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auto" w:fill="E9EDF4"/>
            <w:tcMar>
              <w:top w:w="72" w:type="dxa"/>
              <w:left w:w="144" w:type="dxa"/>
              <w:bottom w:w="72" w:type="dxa"/>
              <w:right w:w="144" w:type="dxa"/>
            </w:tcMar>
            <w:hideMark/>
          </w:tcPr>
          <w:p w14:paraId="6A34CBAD" w14:textId="77777777" w:rsidR="00E67E3B" w:rsidRPr="00FD3722" w:rsidRDefault="00E67E3B" w:rsidP="00EA4CE6">
            <w:pPr>
              <w:suppressAutoHyphens w:val="0"/>
              <w:rPr>
                <w:rFonts w:ascii="Arial" w:hAnsi="Arial" w:cs="Arial"/>
                <w:lang w:eastAsia="fr-FR"/>
              </w:rPr>
            </w:pPr>
            <w:r w:rsidRPr="00FD3722">
              <w:rPr>
                <w:rFonts w:ascii="Arial" w:hAnsi="Arial" w:cs="Arial"/>
                <w:color w:val="000000" w:themeColor="dark1"/>
                <w:kern w:val="24"/>
                <w:lang w:eastAsia="fr-FR"/>
              </w:rPr>
              <w:t>03 83 44 62 62</w:t>
            </w:r>
          </w:p>
        </w:tc>
      </w:tr>
    </w:tbl>
    <w:p w14:paraId="6A34CC03" w14:textId="77777777" w:rsidR="00EA4CE6" w:rsidRDefault="00EA4CE6"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7" w14:textId="3A09AED7" w:rsidR="00EA4CE6" w:rsidRPr="007C5847" w:rsidRDefault="007C5847" w:rsidP="002D03BB">
      <w:pPr>
        <w:tabs>
          <w:tab w:val="left" w:pos="426"/>
          <w:tab w:val="left" w:pos="851"/>
        </w:tabs>
        <w:suppressAutoHyphens w:val="0"/>
        <w:spacing w:after="120"/>
        <w:jc w:val="center"/>
        <w:rPr>
          <w:rFonts w:ascii="Arial" w:hAnsi="Arial" w:cs="Arial"/>
          <w:lang w:eastAsia="fr-FR" w:bidi="ml"/>
        </w:rPr>
      </w:pPr>
      <w:r w:rsidRPr="007C5847">
        <w:rPr>
          <w:rFonts w:ascii="Arial" w:hAnsi="Arial" w:cs="Arial"/>
          <w:lang w:eastAsia="fr-FR" w:bidi="ml"/>
        </w:rPr>
        <w:t>Mon</w:t>
      </w:r>
      <w:r w:rsidR="00EA4CE6" w:rsidRPr="007C5847">
        <w:rPr>
          <w:rFonts w:ascii="Arial" w:hAnsi="Arial" w:cs="Arial"/>
          <w:lang w:eastAsia="fr-FR" w:bidi="ml"/>
        </w:rPr>
        <w:t>sieur l</w:t>
      </w:r>
      <w:r w:rsidRPr="007C5847">
        <w:rPr>
          <w:rFonts w:ascii="Arial" w:hAnsi="Arial" w:cs="Arial"/>
          <w:lang w:eastAsia="fr-FR" w:bidi="ml"/>
        </w:rPr>
        <w:t>’</w:t>
      </w:r>
      <w:r w:rsidR="00EA4CE6" w:rsidRPr="007C5847">
        <w:rPr>
          <w:rFonts w:ascii="Arial" w:hAnsi="Arial" w:cs="Arial"/>
          <w:lang w:eastAsia="fr-FR" w:bidi="ml"/>
        </w:rPr>
        <w:t xml:space="preserve">Agents comptable secondaire de </w:t>
      </w:r>
      <w:r w:rsidRPr="007C5847">
        <w:rPr>
          <w:rFonts w:ascii="Arial" w:hAnsi="Arial" w:cs="Arial"/>
          <w:lang w:eastAsia="fr-FR" w:bidi="ml"/>
        </w:rPr>
        <w:t>l’</w:t>
      </w:r>
      <w:r w:rsidR="00EA4CE6" w:rsidRPr="007C5847">
        <w:rPr>
          <w:rFonts w:ascii="Arial" w:hAnsi="Arial" w:cs="Arial"/>
          <w:lang w:eastAsia="fr-FR" w:bidi="ml"/>
        </w:rPr>
        <w:t>établissement Français du Sang désignés ci-dessus</w:t>
      </w:r>
    </w:p>
    <w:p w14:paraId="6A34CC1E" w14:textId="77777777" w:rsidR="001C40C0" w:rsidRDefault="001C40C0" w:rsidP="009B45B9">
      <w:pPr>
        <w:pStyle w:val="fcase2metab"/>
        <w:rPr>
          <w:rFonts w:ascii="Arial" w:hAnsi="Arial" w:cs="Arial"/>
        </w:rPr>
      </w:pPr>
    </w:p>
    <w:p w14:paraId="6A34CC1F" w14:textId="43F93501"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w:t>
      </w:r>
      <w:r w:rsidR="007C5847">
        <w:rPr>
          <w:rFonts w:ascii="Arial" w:hAnsi="Arial" w:cs="Arial"/>
        </w:rPr>
        <w:t xml:space="preserve"> l’EFS</w:t>
      </w:r>
      <w:r w:rsidR="002D03BB" w:rsidRPr="007A2989">
        <w:rPr>
          <w:rFonts w:ascii="Arial" w:hAnsi="Arial" w:cs="Arial"/>
        </w:rPr>
        <w:t>.</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1D63A1" w:rsidRDefault="001D63A1" w:rsidP="001D63A1">
      <w:pPr>
        <w:pStyle w:val="Titre4"/>
        <w:tabs>
          <w:tab w:val="left" w:pos="851"/>
        </w:tabs>
        <w:rPr>
          <w:sz w:val="22"/>
          <w:szCs w:val="22"/>
          <w:highlight w:val="cyan"/>
        </w:rPr>
      </w:pPr>
      <w:r w:rsidRPr="001D63A1">
        <w:rPr>
          <w:sz w:val="22"/>
          <w:szCs w:val="22"/>
          <w:highlight w:val="cyan"/>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70314B9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 xml:space="preserve">La présente offre est acceptée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6A34CC26" w14:textId="36581BE0" w:rsidR="00791F91" w:rsidRPr="00791F91" w:rsidRDefault="00791F91" w:rsidP="007C5847">
      <w:pPr>
        <w:suppressAutoHyphens w:val="0"/>
        <w:spacing w:after="120"/>
        <w:ind w:left="1134" w:hanging="708"/>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la totalité du marché </w:t>
      </w:r>
      <w:r w:rsidR="002D03BB">
        <w:rPr>
          <w:rFonts w:ascii="Arial" w:hAnsi="Arial" w:cs="Arial"/>
          <w:lang w:eastAsia="fr-FR" w:bidi="ml"/>
        </w:rPr>
        <w:t>public</w:t>
      </w:r>
      <w:r w:rsidRPr="00791F91">
        <w:rPr>
          <w:rFonts w:ascii="Arial" w:hAnsi="Arial" w:cs="Arial"/>
          <w:lang w:eastAsia="fr-FR" w:bidi="ml"/>
        </w:rPr>
        <w:t xml:space="preserve"> ou, en cas de marché alloti, la totalité des lots</w:t>
      </w:r>
    </w:p>
    <w:p w14:paraId="6A34CC27" w14:textId="77777777" w:rsidR="00791F91" w:rsidRPr="00791F91" w:rsidRDefault="00791F91" w:rsidP="007C5847">
      <w:pPr>
        <w:suppressAutoHyphens w:val="0"/>
        <w:ind w:left="1134" w:hanging="708"/>
        <w:jc w:val="both"/>
        <w:rPr>
          <w:rFonts w:ascii="Arial" w:hAnsi="Arial" w:cs="Arial"/>
          <w:lang w:eastAsia="fr-FR" w:bidi="ml"/>
        </w:rPr>
      </w:pPr>
      <w:r w:rsidRPr="00791F91">
        <w:rPr>
          <w:rFonts w:ascii="Arial" w:hAnsi="Arial" w:cs="Arial"/>
          <w:lang w:eastAsia="fr-FR" w:bidi="ml"/>
        </w:rPr>
        <w:fldChar w:fldCharType="begin">
          <w:ffData>
            <w:name w:val="CaseACocher113"/>
            <w:enabled/>
            <w:calcOnExit w:val="0"/>
            <w:checkBox>
              <w:sizeAuto/>
              <w:default w:val="0"/>
            </w:checkBox>
          </w:ffData>
        </w:fldChar>
      </w:r>
      <w:r w:rsidRPr="00791F91">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ab/>
      </w:r>
      <w:proofErr w:type="gramStart"/>
      <w:r w:rsidRPr="00791F91">
        <w:rPr>
          <w:rFonts w:ascii="Arial" w:hAnsi="Arial" w:cs="Arial"/>
          <w:lang w:eastAsia="fr-FR" w:bidi="ml"/>
        </w:rPr>
        <w:t>en</w:t>
      </w:r>
      <w:proofErr w:type="gramEnd"/>
      <w:r w:rsidRPr="00791F91">
        <w:rPr>
          <w:rFonts w:ascii="Arial" w:hAnsi="Arial" w:cs="Arial"/>
          <w:lang w:eastAsia="fr-FR" w:bidi="ml"/>
        </w:rPr>
        <w:t xml:space="preserve"> ce qui concerne les lots ci-après seulement : ……………………………………………..</w:t>
      </w:r>
    </w:p>
    <w:p w14:paraId="6A34CC28" w14:textId="5F2346AE" w:rsidR="00791F91" w:rsidRPr="00791F91" w:rsidRDefault="00791F91" w:rsidP="007C5847">
      <w:pPr>
        <w:suppressAutoHyphens w:val="0"/>
        <w:spacing w:after="60"/>
        <w:ind w:left="1134" w:hanging="708"/>
        <w:jc w:val="both"/>
        <w:rPr>
          <w:rFonts w:ascii="Arial" w:hAnsi="Arial" w:cs="Arial"/>
          <w:i/>
          <w:iCs/>
          <w:sz w:val="16"/>
          <w:szCs w:val="16"/>
          <w:lang w:eastAsia="fr-FR" w:bidi="ml"/>
        </w:rPr>
      </w:pPr>
      <w:r w:rsidRPr="00791F91">
        <w:rPr>
          <w:rFonts w:ascii="Arial" w:hAnsi="Arial" w:cs="Arial"/>
          <w:i/>
          <w:iCs/>
          <w:sz w:val="16"/>
          <w:szCs w:val="16"/>
          <w:lang w:eastAsia="fr-FR" w:bidi="ml"/>
        </w:rPr>
        <w:tab/>
        <w:t>(</w:t>
      </w:r>
      <w:r w:rsidR="00927397" w:rsidRPr="00791F91">
        <w:rPr>
          <w:rFonts w:ascii="Arial" w:hAnsi="Arial" w:cs="Arial"/>
          <w:i/>
          <w:iCs/>
          <w:sz w:val="16"/>
          <w:szCs w:val="16"/>
          <w:lang w:eastAsia="fr-FR" w:bidi="ml"/>
        </w:rPr>
        <w:t>Indiquer</w:t>
      </w:r>
      <w:r w:rsidRPr="00791F91">
        <w:rPr>
          <w:rFonts w:ascii="Arial" w:hAnsi="Arial" w:cs="Arial"/>
          <w:i/>
          <w:iCs/>
          <w:sz w:val="16"/>
          <w:szCs w:val="16"/>
          <w:lang w:eastAsia="fr-FR" w:bidi="ml"/>
        </w:rPr>
        <w:t xml:space="preserve"> les lots pour lesquels le candidat est retenu)</w:t>
      </w:r>
    </w:p>
    <w:p w14:paraId="6A34CC29" w14:textId="7F55FC90" w:rsidR="00791F91" w:rsidRPr="007C5847" w:rsidRDefault="00791F91" w:rsidP="007C5847">
      <w:pPr>
        <w:tabs>
          <w:tab w:val="left" w:pos="3600"/>
        </w:tabs>
        <w:suppressAutoHyphens w:val="0"/>
        <w:spacing w:before="120" w:after="120" w:line="360" w:lineRule="auto"/>
        <w:ind w:left="1134" w:hanging="708"/>
        <w:jc w:val="both"/>
        <w:rPr>
          <w:rFonts w:ascii="Arial" w:hAnsi="Arial" w:cs="Kartika"/>
          <w:lang w:eastAsia="fr-FR" w:bidi="ml"/>
        </w:rPr>
      </w:pPr>
      <w:r w:rsidRPr="007C5847">
        <w:rPr>
          <w:rFonts w:ascii="Arial" w:hAnsi="Arial" w:cs="Kartika"/>
          <w:lang w:eastAsia="fr-FR" w:bidi="ml"/>
        </w:rPr>
        <w:fldChar w:fldCharType="begin">
          <w:ffData>
            <w:name w:val="CaseACocher113"/>
            <w:enabled/>
            <w:calcOnExit w:val="0"/>
            <w:checkBox>
              <w:sizeAuto/>
              <w:default w:val="0"/>
            </w:checkBox>
          </w:ffData>
        </w:fldChar>
      </w:r>
      <w:r w:rsidRPr="007C5847">
        <w:rPr>
          <w:rFonts w:ascii="Arial" w:hAnsi="Arial" w:cs="Kartika"/>
          <w:lang w:eastAsia="fr-FR" w:bidi="ml"/>
        </w:rPr>
        <w:instrText xml:space="preserve"> FORMCHECKBOX </w:instrText>
      </w:r>
      <w:r w:rsidR="00D96E6C">
        <w:rPr>
          <w:rFonts w:ascii="Arial" w:hAnsi="Arial" w:cs="Kartika"/>
          <w:lang w:eastAsia="fr-FR" w:bidi="ml"/>
        </w:rPr>
      </w:r>
      <w:r w:rsidR="00D96E6C">
        <w:rPr>
          <w:rFonts w:ascii="Arial" w:hAnsi="Arial" w:cs="Kartika"/>
          <w:lang w:eastAsia="fr-FR" w:bidi="ml"/>
        </w:rPr>
        <w:fldChar w:fldCharType="separate"/>
      </w:r>
      <w:r w:rsidRPr="007C5847">
        <w:rPr>
          <w:rFonts w:ascii="Arial" w:hAnsi="Arial" w:cs="Kartika"/>
          <w:lang w:eastAsia="fr-FR" w:bidi="ml"/>
        </w:rPr>
        <w:fldChar w:fldCharType="end"/>
      </w:r>
      <w:r w:rsidR="007C5847">
        <w:rPr>
          <w:rFonts w:ascii="Arial" w:hAnsi="Arial" w:cs="Kartika"/>
          <w:lang w:eastAsia="fr-FR" w:bidi="ml"/>
        </w:rPr>
        <w:tab/>
      </w:r>
      <w:proofErr w:type="gramStart"/>
      <w:r w:rsidRPr="007C5847">
        <w:rPr>
          <w:rFonts w:ascii="Arial" w:hAnsi="Arial" w:cs="Kartika"/>
          <w:lang w:eastAsia="fr-FR" w:bidi="ml"/>
        </w:rPr>
        <w:t>en</w:t>
      </w:r>
      <w:proofErr w:type="gramEnd"/>
      <w:r w:rsidRPr="007C5847">
        <w:rPr>
          <w:rFonts w:ascii="Arial" w:hAnsi="Arial" w:cs="Kartika"/>
          <w:lang w:eastAsia="fr-FR" w:bidi="ml"/>
        </w:rPr>
        <w:t xml:space="preserve"> ce qui concerne la ou les variantes suivantes </w:t>
      </w:r>
      <w:r w:rsidRPr="007C5847">
        <w:rPr>
          <w:rFonts w:ascii="Arial" w:hAnsi="Arial" w:cs="Kartika"/>
          <w:i/>
          <w:lang w:eastAsia="fr-FR" w:bidi="ml"/>
        </w:rPr>
        <w:t>(indiquer les variantes retenues)</w:t>
      </w:r>
      <w:r w:rsidR="002D03BB" w:rsidRPr="007C5847">
        <w:rPr>
          <w:rFonts w:ascii="Arial" w:hAnsi="Arial" w:cs="Kartika"/>
          <w:lang w:eastAsia="fr-FR" w:bidi="ml"/>
        </w:rPr>
        <w:t>.</w:t>
      </w:r>
    </w:p>
    <w:p w14:paraId="2F588F6C" w14:textId="0ACA9CAF" w:rsidR="00293BCF" w:rsidRPr="007C5847" w:rsidRDefault="00293BCF" w:rsidP="007C5847">
      <w:pPr>
        <w:tabs>
          <w:tab w:val="left" w:pos="3600"/>
        </w:tabs>
        <w:suppressAutoHyphens w:val="0"/>
        <w:spacing w:before="120" w:after="120" w:line="360" w:lineRule="auto"/>
        <w:ind w:left="1134" w:hanging="708"/>
        <w:jc w:val="both"/>
        <w:rPr>
          <w:rFonts w:ascii="Arial" w:hAnsi="Arial" w:cs="Kartika"/>
          <w:lang w:eastAsia="fr-FR" w:bidi="ml"/>
        </w:rPr>
      </w:pPr>
      <w:r w:rsidRPr="007C5847">
        <w:rPr>
          <w:rFonts w:ascii="Arial" w:hAnsi="Arial" w:cs="Kartika"/>
          <w:lang w:eastAsia="fr-FR" w:bidi="ml"/>
        </w:rPr>
        <w:fldChar w:fldCharType="begin">
          <w:ffData>
            <w:name w:val="CaseACocher113"/>
            <w:enabled/>
            <w:calcOnExit w:val="0"/>
            <w:checkBox>
              <w:sizeAuto/>
              <w:default w:val="0"/>
            </w:checkBox>
          </w:ffData>
        </w:fldChar>
      </w:r>
      <w:r w:rsidRPr="007C5847">
        <w:rPr>
          <w:rFonts w:ascii="Arial" w:hAnsi="Arial" w:cs="Kartika"/>
          <w:lang w:eastAsia="fr-FR" w:bidi="ml"/>
        </w:rPr>
        <w:instrText xml:space="preserve"> FORMCHECKBOX </w:instrText>
      </w:r>
      <w:r w:rsidR="00D96E6C">
        <w:rPr>
          <w:rFonts w:ascii="Arial" w:hAnsi="Arial" w:cs="Kartika"/>
          <w:lang w:eastAsia="fr-FR" w:bidi="ml"/>
        </w:rPr>
      </w:r>
      <w:r w:rsidR="00D96E6C">
        <w:rPr>
          <w:rFonts w:ascii="Arial" w:hAnsi="Arial" w:cs="Kartika"/>
          <w:lang w:eastAsia="fr-FR" w:bidi="ml"/>
        </w:rPr>
        <w:fldChar w:fldCharType="separate"/>
      </w:r>
      <w:r w:rsidRPr="007C5847">
        <w:rPr>
          <w:rFonts w:ascii="Arial" w:hAnsi="Arial" w:cs="Kartika"/>
          <w:lang w:eastAsia="fr-FR" w:bidi="ml"/>
        </w:rPr>
        <w:fldChar w:fldCharType="end"/>
      </w:r>
      <w:r w:rsidR="007C5847">
        <w:rPr>
          <w:rFonts w:ascii="Arial" w:hAnsi="Arial" w:cs="Kartika"/>
          <w:lang w:eastAsia="fr-FR" w:bidi="ml"/>
        </w:rPr>
        <w:tab/>
      </w:r>
      <w:proofErr w:type="gramStart"/>
      <w:r w:rsidRPr="007C5847">
        <w:rPr>
          <w:rFonts w:ascii="Arial" w:hAnsi="Arial" w:cs="Kartika"/>
          <w:lang w:eastAsia="fr-FR" w:bidi="ml"/>
        </w:rPr>
        <w:t>en</w:t>
      </w:r>
      <w:proofErr w:type="gramEnd"/>
      <w:r w:rsidRPr="007C5847">
        <w:rPr>
          <w:rFonts w:ascii="Arial" w:hAnsi="Arial" w:cs="Kartika"/>
          <w:lang w:eastAsia="fr-FR" w:bidi="ml"/>
        </w:rPr>
        <w:t xml:space="preserve"> ce qui concerne la ou les Prestations Supplémentaires Eventuelles suivantes </w:t>
      </w:r>
      <w:r w:rsidRPr="007C5847">
        <w:rPr>
          <w:rFonts w:ascii="Arial" w:hAnsi="Arial" w:cs="Kartika"/>
          <w:i/>
          <w:lang w:eastAsia="fr-FR" w:bidi="ml"/>
        </w:rPr>
        <w:t>(indiquer les PSE retenues)</w:t>
      </w:r>
      <w:r w:rsidRPr="007C5847">
        <w:rPr>
          <w:rFonts w:ascii="Arial" w:hAnsi="Arial" w:cs="Kartika"/>
          <w:lang w:eastAsia="fr-FR" w:bidi="ml"/>
        </w:rPr>
        <w:t>.</w:t>
      </w: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7777777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 Lettre de candidature et habilitation du mandataire par ses co-</w:t>
      </w:r>
      <w:r w:rsidRPr="002D03BB">
        <w:rPr>
          <w:rFonts w:ascii="Arial" w:hAnsi="Arial" w:cs="Arial"/>
          <w:lang w:eastAsia="fr-FR" w:bidi="ml"/>
        </w:rPr>
        <w:t>traitants (ou DC1)</w:t>
      </w:r>
    </w:p>
    <w:p w14:paraId="1E3267D6" w14:textId="77777777" w:rsidR="002D03BB"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aux demandes de précisions ou de compléments sur la teneur des offres (ou OUV6-</w:t>
      </w:r>
    </w:p>
    <w:p w14:paraId="6A34CC2F" w14:textId="0EC63624" w:rsidR="00791F91" w:rsidRPr="002D03BB" w:rsidRDefault="00791F91" w:rsidP="002D03BB">
      <w:pPr>
        <w:suppressAutoHyphens w:val="0"/>
        <w:spacing w:before="240"/>
        <w:ind w:left="284" w:firstLine="283"/>
        <w:jc w:val="both"/>
        <w:rPr>
          <w:rFonts w:ascii="Arial" w:hAnsi="Arial" w:cs="Arial"/>
          <w:lang w:eastAsia="fr-FR" w:bidi="ml"/>
        </w:rPr>
      </w:pPr>
      <w:r w:rsidRPr="002D03BB">
        <w:rPr>
          <w:rFonts w:ascii="Arial" w:hAnsi="Arial" w:cs="Arial"/>
          <w:lang w:eastAsia="fr-FR" w:bidi="ml"/>
        </w:rPr>
        <w:t>OUV7) ;</w:t>
      </w:r>
    </w:p>
    <w:p w14:paraId="6A34CC30" w14:textId="77777777"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 relative à la mise au point du marché (ou OUV11) ;</w:t>
      </w:r>
    </w:p>
    <w:p w14:paraId="6A34CC31" w14:textId="13F23D4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D96E6C">
        <w:rPr>
          <w:rFonts w:ascii="Arial" w:hAnsi="Arial" w:cs="Arial"/>
          <w:lang w:eastAsia="fr-FR" w:bidi="ml"/>
        </w:rPr>
      </w:r>
      <w:r w:rsidR="00D96E6C">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 </w:t>
      </w:r>
      <w:r w:rsidRPr="00791F91">
        <w:rPr>
          <w:rFonts w:ascii="Arial" w:hAnsi="Arial" w:cs="Arial"/>
          <w:i/>
          <w:iCs/>
          <w:sz w:val="18"/>
          <w:szCs w:val="18"/>
          <w:lang w:eastAsia="fr-FR" w:bidi="ml"/>
        </w:rPr>
        <w:t>(</w:t>
      </w:r>
      <w:r w:rsidR="00692FEC" w:rsidRPr="00791F91">
        <w:rPr>
          <w:rFonts w:ascii="Arial" w:hAnsi="Arial" w:cs="Arial"/>
          <w:i/>
          <w:iCs/>
          <w:sz w:val="18"/>
          <w:szCs w:val="18"/>
          <w:lang w:eastAsia="fr-FR" w:bidi="ml"/>
        </w:rPr>
        <w:t>À</w:t>
      </w:r>
      <w:r w:rsidRPr="00791F91">
        <w:rPr>
          <w:rFonts w:ascii="Arial" w:hAnsi="Arial" w:cs="Arial"/>
          <w:i/>
          <w:iCs/>
          <w:sz w:val="18"/>
          <w:szCs w:val="18"/>
          <w:lang w:eastAsia="fr-FR" w:bidi="ml"/>
        </w:rPr>
        <w:t xml:space="preserve"> préciser)</w:t>
      </w:r>
      <w:r w:rsidRPr="00791F91">
        <w:rPr>
          <w:rFonts w:ascii="Arial" w:hAnsi="Arial" w:cs="Arial"/>
          <w:lang w:eastAsia="fr-FR" w:bidi="ml"/>
        </w:rPr>
        <w:t> ;</w:t>
      </w:r>
    </w:p>
    <w:p w14:paraId="6A34CC32" w14:textId="77777777" w:rsidR="00791F91" w:rsidRPr="00791F91" w:rsidRDefault="00791F91" w:rsidP="00791F91">
      <w:pPr>
        <w:suppressAutoHyphens w:val="0"/>
        <w:jc w:val="both"/>
        <w:rPr>
          <w:rFonts w:ascii="Arial" w:hAnsi="Arial" w:cs="Arial"/>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77777777"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t>A : …………………</w:t>
      </w:r>
      <w:proofErr w:type="gramStart"/>
      <w:r w:rsidRPr="00791F91">
        <w:rPr>
          <w:rFonts w:ascii="Arial" w:hAnsi="Arial" w:cs="Arial"/>
          <w:lang w:eastAsia="fr-FR" w:bidi="ml"/>
        </w:rPr>
        <w:t>… ,</w:t>
      </w:r>
      <w:proofErr w:type="gramEnd"/>
      <w:r w:rsidRPr="00791F91">
        <w:rPr>
          <w:rFonts w:ascii="Arial" w:hAnsi="Arial" w:cs="Arial"/>
          <w:lang w:eastAsia="fr-FR" w:bidi="ml"/>
        </w:rPr>
        <w:t xml:space="preserve"> le …………………</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2" w14:textId="77777777" w:rsidR="00791F91" w:rsidRPr="00791F91" w:rsidRDefault="00791F91" w:rsidP="00791F91">
      <w:pPr>
        <w:suppressAutoHyphens w:val="0"/>
        <w:rPr>
          <w:lang w:eastAsia="fr-FR" w:bidi="ml"/>
        </w:rPr>
      </w:pPr>
    </w:p>
    <w:p w14:paraId="6A34CC43" w14:textId="77777777" w:rsidR="00791F91" w:rsidRPr="00791F91" w:rsidRDefault="00791F91" w:rsidP="00791F91">
      <w:pPr>
        <w:suppressAutoHyphens w:val="0"/>
        <w:rPr>
          <w:lang w:eastAsia="fr-FR" w:bidi="ml"/>
        </w:rPr>
      </w:pPr>
    </w:p>
    <w:p w14:paraId="6A34CC44" w14:textId="77777777" w:rsidR="00791F91" w:rsidRPr="00791F91" w:rsidRDefault="00791F91" w:rsidP="00791F91">
      <w:pPr>
        <w:suppressAutoHyphens w:val="0"/>
        <w:ind w:left="6804"/>
        <w:jc w:val="both"/>
        <w:rPr>
          <w:rFonts w:ascii="Arial" w:hAnsi="Arial" w:cs="Arial"/>
          <w:lang w:eastAsia="fr-FR" w:bidi="ml"/>
        </w:rPr>
      </w:pPr>
      <w:r w:rsidRPr="00791F91">
        <w:rPr>
          <w:rFonts w:ascii="Arial" w:hAnsi="Arial" w:cs="Arial"/>
          <w:lang w:eastAsia="fr-FR" w:bidi="ml"/>
        </w:rPr>
        <w:t>Signature</w:t>
      </w:r>
    </w:p>
    <w:p w14:paraId="6A34CC45" w14:textId="77777777" w:rsidR="00791F91" w:rsidRPr="002D03BB" w:rsidRDefault="00791F91" w:rsidP="00791F91">
      <w:pPr>
        <w:suppressAutoHyphens w:val="0"/>
        <w:ind w:left="4820"/>
        <w:jc w:val="center"/>
        <w:rPr>
          <w:rFonts w:ascii="Arial" w:hAnsi="Arial" w:cs="Arial"/>
          <w:i/>
          <w:iCs/>
          <w:sz w:val="18"/>
          <w:szCs w:val="18"/>
          <w:lang w:eastAsia="fr-FR" w:bidi="ml"/>
        </w:rPr>
      </w:pPr>
      <w:r w:rsidRPr="002D03BB">
        <w:rPr>
          <w:rFonts w:ascii="Arial" w:hAnsi="Arial" w:cs="Arial"/>
          <w:i/>
          <w:iCs/>
          <w:sz w:val="18"/>
          <w:szCs w:val="18"/>
          <w:lang w:eastAsia="fr-FR" w:bidi="ml"/>
        </w:rPr>
        <w:t>(Représentant du pouvoir adjudicateur habilité à signer le marché public)</w:t>
      </w:r>
    </w:p>
    <w:p w14:paraId="6A34CC46" w14:textId="77777777" w:rsidR="00791F91" w:rsidRPr="00791F91" w:rsidRDefault="00791F91" w:rsidP="00791F91">
      <w:pPr>
        <w:suppressAutoHyphens w:val="0"/>
        <w:jc w:val="both"/>
        <w:rPr>
          <w:lang w:eastAsia="fr-FR" w:bidi="ml"/>
        </w:rPr>
      </w:pPr>
    </w:p>
    <w:p w14:paraId="6A34CC47" w14:textId="7009227F" w:rsidR="00791F91" w:rsidRDefault="00791F91" w:rsidP="00791F91">
      <w:pPr>
        <w:suppressAutoHyphens w:val="0"/>
        <w:jc w:val="both"/>
        <w:rPr>
          <w:lang w:eastAsia="fr-FR" w:bidi="ml"/>
        </w:rPr>
      </w:pPr>
    </w:p>
    <w:p w14:paraId="297D5C32" w14:textId="4946BFF5" w:rsidR="007C5847" w:rsidRDefault="007C5847" w:rsidP="00791F91">
      <w:pPr>
        <w:suppressAutoHyphens w:val="0"/>
        <w:jc w:val="both"/>
        <w:rPr>
          <w:lang w:eastAsia="fr-FR" w:bidi="ml"/>
        </w:rPr>
      </w:pPr>
    </w:p>
    <w:p w14:paraId="3A3EF305" w14:textId="1BFDD891" w:rsidR="007C5847" w:rsidRDefault="007C5847" w:rsidP="00791F91">
      <w:pPr>
        <w:suppressAutoHyphens w:val="0"/>
        <w:jc w:val="both"/>
        <w:rPr>
          <w:lang w:eastAsia="fr-FR" w:bidi="ml"/>
        </w:rPr>
      </w:pPr>
    </w:p>
    <w:p w14:paraId="7469ECAB" w14:textId="77777777" w:rsidR="007C5847" w:rsidRPr="00791F91" w:rsidRDefault="007C5847" w:rsidP="00791F91">
      <w:pPr>
        <w:suppressAutoHyphens w:val="0"/>
        <w:jc w:val="both"/>
        <w:rPr>
          <w:lang w:eastAsia="fr-FR" w:bidi="ml"/>
        </w:rPr>
      </w:pPr>
    </w:p>
    <w:p w14:paraId="6A34CC48" w14:textId="77777777" w:rsidR="00791F91" w:rsidRPr="00791F91" w:rsidRDefault="00791F91" w:rsidP="00791F91">
      <w:pPr>
        <w:suppressAutoHyphens w:val="0"/>
        <w:rPr>
          <w:lang w:eastAsia="fr-FR" w:bidi="ml"/>
        </w:rPr>
      </w:pPr>
      <w:r w:rsidRPr="00791F91">
        <w:rPr>
          <w:lang w:eastAsia="fr-FR" w:bidi="ml"/>
        </w:rPr>
        <w:br w:type="page"/>
      </w:r>
    </w:p>
    <w:p w14:paraId="6A34CC49" w14:textId="77777777" w:rsidR="009B1CD0" w:rsidRDefault="009B1CD0" w:rsidP="009B45B9">
      <w:pPr>
        <w:tabs>
          <w:tab w:val="left" w:pos="851"/>
        </w:tabs>
        <w:jc w:val="both"/>
      </w:pPr>
    </w:p>
    <w:p w14:paraId="6A34CC4A" w14:textId="77777777" w:rsidR="002C2CA3" w:rsidRDefault="002C2CA3" w:rsidP="009B45B9">
      <w:pPr>
        <w:tabs>
          <w:tab w:val="left" w:pos="851"/>
        </w:tabs>
        <w:jc w:val="both"/>
      </w:pPr>
    </w:p>
    <w:p w14:paraId="6A34CC4B" w14:textId="77777777" w:rsidR="002C2CA3" w:rsidRDefault="002C2CA3" w:rsidP="009B45B9">
      <w:pPr>
        <w:tabs>
          <w:tab w:val="left" w:pos="851"/>
        </w:tabs>
        <w:jc w:val="both"/>
      </w:pPr>
    </w:p>
    <w:p w14:paraId="6A34CC4C" w14:textId="77777777" w:rsidR="00791F91" w:rsidRDefault="00791F91" w:rsidP="00791F91">
      <w:pPr>
        <w:tabs>
          <w:tab w:val="left" w:pos="3402"/>
        </w:tabs>
        <w:spacing w:before="120" w:after="120"/>
        <w:jc w:val="both"/>
        <w:rPr>
          <w:rFonts w:ascii="Arial" w:hAnsi="Arial" w:cs="Arial"/>
          <w:sz w:val="16"/>
          <w:szCs w:val="16"/>
          <w:lang w:bidi="ml"/>
        </w:rPr>
      </w:pPr>
    </w:p>
    <w:p w14:paraId="6A34CC4D" w14:textId="77777777" w:rsidR="00791F91" w:rsidRPr="00D8507C" w:rsidRDefault="00791F91" w:rsidP="00791F91">
      <w:pPr>
        <w:tabs>
          <w:tab w:val="left" w:pos="4608"/>
        </w:tabs>
        <w:jc w:val="both"/>
        <w:rPr>
          <w:rFonts w:ascii="Arial" w:hAnsi="Arial" w:cs="Arial"/>
          <w:color w:val="339966"/>
          <w:lang w:bidi="ml"/>
        </w:rPr>
      </w:pPr>
    </w:p>
    <w:tbl>
      <w:tblPr>
        <w:tblW w:w="0" w:type="auto"/>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A14E5B">
        <w:tc>
          <w:tcPr>
            <w:tcW w:w="10277" w:type="dxa"/>
            <w:tcBorders>
              <w:top w:val="nil"/>
              <w:left w:val="nil"/>
              <w:bottom w:val="nil"/>
              <w:right w:val="nil"/>
            </w:tcBorders>
            <w:shd w:val="solid" w:color="66CCFF" w:fill="auto"/>
          </w:tcPr>
          <w:p w14:paraId="6A34CC4E" w14:textId="586CACB6"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025982">
              <w:rPr>
                <w:rFonts w:ascii="Arial" w:hAnsi="Arial" w:cs="Arial"/>
                <w:b/>
                <w:bCs/>
                <w:sz w:val="22"/>
                <w:szCs w:val="22"/>
                <w:lang w:bidi="ml"/>
              </w:rPr>
              <w:t>titulaire</w:t>
            </w:r>
          </w:p>
        </w:tc>
      </w:tr>
    </w:tbl>
    <w:p w14:paraId="6A34CC50" w14:textId="77777777" w:rsidR="00791F91" w:rsidRPr="005D051E" w:rsidRDefault="00791F91" w:rsidP="00791F91">
      <w:pPr>
        <w:tabs>
          <w:tab w:val="left" w:pos="3600"/>
        </w:tabs>
        <w:jc w:val="both"/>
        <w:rPr>
          <w:rFonts w:ascii="Arial" w:hAnsi="Arial" w:cs="Arial"/>
          <w:b/>
          <w:bCs/>
          <w:lang w:bidi="ml"/>
        </w:rPr>
      </w:pPr>
    </w:p>
    <w:p w14:paraId="6A34CC51" w14:textId="77777777" w:rsidR="00791F91" w:rsidRPr="005D051E" w:rsidRDefault="00791F91" w:rsidP="00791F91">
      <w:pPr>
        <w:tabs>
          <w:tab w:val="left" w:pos="4608"/>
        </w:tabs>
        <w:jc w:val="both"/>
        <w:rPr>
          <w:rFonts w:ascii="Arial" w:hAnsi="Arial" w:cs="Arial"/>
          <w:lang w:bidi="ml"/>
        </w:rPr>
      </w:pPr>
      <w:r>
        <w:rPr>
          <w:noProof/>
          <w:lang w:eastAsia="fr-FR"/>
        </w:rPr>
        <mc:AlternateContent>
          <mc:Choice Requires="wps">
            <w:drawing>
              <wp:anchor distT="0" distB="0" distL="114300" distR="114300" simplePos="0" relativeHeight="251658752" behindDoc="0" locked="0" layoutInCell="1" allowOverlap="1" wp14:anchorId="6A34CC82" wp14:editId="6A34CC83">
                <wp:simplePos x="0" y="0"/>
                <wp:positionH relativeFrom="column">
                  <wp:posOffset>-31750</wp:posOffset>
                </wp:positionH>
                <wp:positionV relativeFrom="paragraph">
                  <wp:posOffset>41910</wp:posOffset>
                </wp:positionV>
                <wp:extent cx="6400800" cy="26289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628900"/>
                        </a:xfrm>
                        <a:prstGeom prst="rect">
                          <a:avLst/>
                        </a:prstGeom>
                        <a:solidFill>
                          <a:srgbClr val="FFFFFF"/>
                        </a:solidFill>
                        <a:ln w="9525">
                          <a:solidFill>
                            <a:srgbClr val="000000"/>
                          </a:solidFill>
                          <a:miter lim="800000"/>
                          <a:headEnd/>
                          <a:tailEnd/>
                        </a:ln>
                      </wps:spPr>
                      <wps:txb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2" id="Rectangle 2" o:spid="_x0000_s1026" style="position:absolute;left:0;text-align:left;margin-left:-2.5pt;margin-top:3.3pt;width:7in;height:207pt;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">
                <v:textbox>
                  <w:txbxContent>
                    <w:p w14:paraId="6A34CC99"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5D051E">
                        <w:rPr>
                          <w:rFonts w:ascii="Arial" w:hAnsi="Arial" w:cs="Arial"/>
                          <w:b/>
                          <w:bCs/>
                          <w:i/>
                          <w:iCs/>
                          <w:lang w:bidi="ml"/>
                        </w:rPr>
                        <w:t>En cas de remise contre récépissé</w:t>
                      </w:r>
                      <w:r w:rsidRPr="005D051E">
                        <w:rPr>
                          <w:rFonts w:ascii="Arial" w:hAnsi="Arial" w:cs="Arial"/>
                          <w:lang w:bidi="ml"/>
                        </w:rPr>
                        <w:t xml:space="preserve"> : </w:t>
                      </w:r>
                    </w:p>
                    <w:p w14:paraId="6A34CC9A"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 xml:space="preserve">Le </w:t>
                      </w:r>
                      <w:r>
                        <w:rPr>
                          <w:rFonts w:ascii="Arial" w:hAnsi="Arial" w:cs="Arial"/>
                          <w:lang w:bidi="ml"/>
                        </w:rPr>
                        <w:t>titulaire</w:t>
                      </w:r>
                      <w:r w:rsidRPr="005D051E">
                        <w:rPr>
                          <w:rFonts w:ascii="Arial" w:hAnsi="Arial" w:cs="Arial"/>
                          <w:lang w:bidi="ml"/>
                        </w:rPr>
                        <w:t xml:space="preserve"> signera la formule ci-dessous : </w:t>
                      </w:r>
                    </w:p>
                    <w:p w14:paraId="6A34CC9B" w14:textId="5C2AAA91"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 </w:t>
                      </w:r>
                      <w:r w:rsidRPr="005D051E">
                        <w:rPr>
                          <w:rFonts w:ascii="Arial" w:hAnsi="Arial" w:cs="Arial"/>
                          <w:i/>
                          <w:iCs/>
                          <w:lang w:bidi="ml"/>
                        </w:rPr>
                        <w:t>Reçu à titre de notification une copie du présent marché</w:t>
                      </w:r>
                      <w:r w:rsidRPr="005D051E">
                        <w:rPr>
                          <w:rFonts w:ascii="Arial" w:hAnsi="Arial" w:cs="Arial"/>
                          <w:lang w:bidi="ml"/>
                        </w:rPr>
                        <w:t> </w:t>
                      </w:r>
                      <w:r w:rsidRPr="002D03BB">
                        <w:rPr>
                          <w:rFonts w:ascii="Arial" w:hAnsi="Arial" w:cs="Arial"/>
                          <w:i/>
                          <w:lang w:bidi="ml"/>
                        </w:rPr>
                        <w:t xml:space="preserve">public </w:t>
                      </w:r>
                      <w:r w:rsidRPr="005D051E">
                        <w:rPr>
                          <w:rFonts w:ascii="Arial" w:hAnsi="Arial" w:cs="Arial"/>
                          <w:lang w:bidi="ml"/>
                        </w:rPr>
                        <w:t xml:space="preserve">» : </w:t>
                      </w:r>
                    </w:p>
                    <w:p w14:paraId="6A34CC9C"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p w14:paraId="6A34CC9D" w14:textId="77777777" w:rsidR="001A3AC9" w:rsidRPr="005D051E" w:rsidRDefault="001A3AC9" w:rsidP="00791F91">
                      <w:pPr>
                        <w:tabs>
                          <w:tab w:val="left" w:pos="3402"/>
                          <w:tab w:val="left" w:pos="6237"/>
                          <w:tab w:val="left" w:pos="9072"/>
                        </w:tabs>
                        <w:spacing w:after="120"/>
                        <w:jc w:val="both"/>
                        <w:rPr>
                          <w:rFonts w:ascii="Arial" w:hAnsi="Arial" w:cs="Arial"/>
                          <w:lang w:bidi="ml"/>
                        </w:rPr>
                      </w:pPr>
                      <w:r w:rsidRPr="005D051E">
                        <w:rPr>
                          <w:rFonts w:ascii="Arial" w:hAnsi="Arial" w:cs="Arial"/>
                          <w:lang w:bidi="ml"/>
                        </w:rPr>
                        <w:tab/>
                        <w:t>A    ………………………</w:t>
                      </w:r>
                      <w:proofErr w:type="gramStart"/>
                      <w:r w:rsidRPr="005D051E">
                        <w:rPr>
                          <w:rFonts w:ascii="Arial" w:hAnsi="Arial" w:cs="Arial"/>
                          <w:lang w:bidi="ml"/>
                        </w:rPr>
                        <w:t>…….</w:t>
                      </w:r>
                      <w:proofErr w:type="gramEnd"/>
                      <w:r w:rsidRPr="005D051E">
                        <w:rPr>
                          <w:rFonts w:ascii="Arial" w:hAnsi="Arial" w:cs="Arial"/>
                          <w:lang w:bidi="ml"/>
                        </w:rPr>
                        <w:t>……, le ………………………..</w:t>
                      </w:r>
                      <w:r w:rsidRPr="005D051E">
                        <w:rPr>
                          <w:rFonts w:ascii="Arial" w:hAnsi="Arial" w:cs="Arial"/>
                          <w:lang w:bidi="ml"/>
                        </w:rPr>
                        <w:tab/>
                      </w:r>
                    </w:p>
                    <w:p w14:paraId="6A34CC9E" w14:textId="4CDA89EA" w:rsidR="001A3AC9" w:rsidRPr="005D051E" w:rsidRDefault="001A3AC9" w:rsidP="00791F91">
                      <w:pPr>
                        <w:tabs>
                          <w:tab w:val="left" w:pos="3402"/>
                          <w:tab w:val="left" w:pos="6237"/>
                          <w:tab w:val="left" w:pos="9072"/>
                        </w:tabs>
                        <w:spacing w:after="120"/>
                        <w:jc w:val="both"/>
                        <w:rPr>
                          <w:rFonts w:cs="Kartika"/>
                          <w:lang w:bidi="ml"/>
                        </w:rPr>
                      </w:pPr>
                      <w:r w:rsidRPr="005D051E">
                        <w:rPr>
                          <w:rFonts w:ascii="Arial" w:hAnsi="Arial" w:cs="Arial"/>
                          <w:lang w:bidi="ml"/>
                        </w:rPr>
                        <w:tab/>
                        <w:t xml:space="preserve">Signature du </w:t>
                      </w:r>
                      <w:r>
                        <w:rPr>
                          <w:rFonts w:ascii="Arial" w:hAnsi="Arial" w:cs="Arial"/>
                          <w:lang w:bidi="ml"/>
                        </w:rPr>
                        <w:t>titulaire</w:t>
                      </w:r>
                    </w:p>
                    <w:p w14:paraId="6A34CC9F" w14:textId="77777777" w:rsidR="001A3AC9" w:rsidRPr="00D8507C" w:rsidRDefault="001A3AC9" w:rsidP="00791F91">
                      <w:pPr>
                        <w:rPr>
                          <w:rFonts w:cs="Kartika"/>
                          <w:color w:val="339966"/>
                          <w:lang w:bidi="ml"/>
                        </w:rPr>
                      </w:pPr>
                    </w:p>
                  </w:txbxContent>
                </v:textbox>
              </v:rect>
            </w:pict>
          </mc:Fallback>
        </mc:AlternateContent>
      </w:r>
    </w:p>
    <w:p w14:paraId="6A34CC52" w14:textId="77777777" w:rsidR="00791F91" w:rsidRPr="005D051E" w:rsidRDefault="00791F91" w:rsidP="00791F91">
      <w:pPr>
        <w:tabs>
          <w:tab w:val="left" w:pos="4608"/>
        </w:tabs>
        <w:jc w:val="both"/>
        <w:rPr>
          <w:rFonts w:ascii="Arial" w:hAnsi="Arial" w:cs="Arial"/>
          <w:lang w:bidi="ml"/>
        </w:rPr>
      </w:pPr>
    </w:p>
    <w:p w14:paraId="6A34CC53" w14:textId="77777777" w:rsidR="00791F91" w:rsidRPr="005D051E" w:rsidRDefault="00791F91" w:rsidP="00791F91">
      <w:pPr>
        <w:tabs>
          <w:tab w:val="left" w:pos="4608"/>
        </w:tabs>
        <w:jc w:val="both"/>
        <w:rPr>
          <w:rFonts w:ascii="Arial" w:hAnsi="Arial" w:cs="Arial"/>
          <w:lang w:bidi="ml"/>
        </w:rPr>
      </w:pPr>
    </w:p>
    <w:p w14:paraId="6A34CC54" w14:textId="77777777" w:rsidR="00791F91" w:rsidRPr="005D051E" w:rsidRDefault="00791F91" w:rsidP="00791F91">
      <w:pPr>
        <w:tabs>
          <w:tab w:val="left" w:pos="4608"/>
        </w:tabs>
        <w:jc w:val="both"/>
        <w:rPr>
          <w:rFonts w:ascii="Arial" w:hAnsi="Arial" w:cs="Arial"/>
          <w:lang w:bidi="ml"/>
        </w:rPr>
      </w:pPr>
    </w:p>
    <w:p w14:paraId="6A34CC55" w14:textId="77777777" w:rsidR="00791F91" w:rsidRPr="005D051E" w:rsidRDefault="00791F91" w:rsidP="00791F91">
      <w:pPr>
        <w:tabs>
          <w:tab w:val="left" w:pos="4608"/>
        </w:tabs>
        <w:jc w:val="both"/>
        <w:rPr>
          <w:rFonts w:ascii="Arial" w:hAnsi="Arial" w:cs="Arial"/>
          <w:lang w:bidi="ml"/>
        </w:rPr>
      </w:pPr>
    </w:p>
    <w:p w14:paraId="6A34CC56" w14:textId="77777777" w:rsidR="00791F91" w:rsidRPr="005D051E" w:rsidRDefault="00791F91" w:rsidP="00791F91">
      <w:pPr>
        <w:tabs>
          <w:tab w:val="left" w:pos="4608"/>
        </w:tabs>
        <w:jc w:val="both"/>
        <w:rPr>
          <w:rFonts w:ascii="Arial" w:hAnsi="Arial" w:cs="Arial"/>
          <w:lang w:bidi="ml"/>
        </w:rPr>
      </w:pPr>
    </w:p>
    <w:p w14:paraId="6A34CC57" w14:textId="77777777" w:rsidR="00791F91" w:rsidRPr="005D051E" w:rsidRDefault="00791F91" w:rsidP="00791F91">
      <w:pPr>
        <w:tabs>
          <w:tab w:val="left" w:pos="4608"/>
        </w:tabs>
        <w:jc w:val="both"/>
        <w:rPr>
          <w:rFonts w:ascii="Arial" w:hAnsi="Arial" w:cs="Arial"/>
          <w:lang w:bidi="ml"/>
        </w:rPr>
      </w:pPr>
    </w:p>
    <w:p w14:paraId="6A34CC58" w14:textId="77777777" w:rsidR="00791F91" w:rsidRPr="005D051E" w:rsidRDefault="00791F91" w:rsidP="00791F91">
      <w:pPr>
        <w:tabs>
          <w:tab w:val="left" w:pos="4608"/>
        </w:tabs>
        <w:jc w:val="both"/>
        <w:rPr>
          <w:rFonts w:ascii="Arial" w:hAnsi="Arial" w:cs="Arial"/>
          <w:lang w:bidi="ml"/>
        </w:rPr>
      </w:pPr>
    </w:p>
    <w:p w14:paraId="6A34CC59" w14:textId="77777777" w:rsidR="00791F91" w:rsidRPr="005D051E" w:rsidRDefault="00791F91" w:rsidP="00791F91">
      <w:pPr>
        <w:tabs>
          <w:tab w:val="left" w:pos="4608"/>
        </w:tabs>
        <w:jc w:val="both"/>
        <w:rPr>
          <w:rFonts w:ascii="Arial" w:hAnsi="Arial" w:cs="Arial"/>
          <w:lang w:bidi="ml"/>
        </w:rPr>
      </w:pPr>
    </w:p>
    <w:p w14:paraId="6A34CC5A" w14:textId="77777777" w:rsidR="00791F91" w:rsidRPr="005D051E" w:rsidRDefault="00791F91" w:rsidP="00791F91">
      <w:pPr>
        <w:tabs>
          <w:tab w:val="left" w:pos="6237"/>
        </w:tabs>
        <w:jc w:val="both"/>
        <w:rPr>
          <w:rFonts w:ascii="Arial" w:hAnsi="Arial" w:cs="Arial"/>
          <w:lang w:bidi="ml"/>
        </w:rPr>
      </w:pPr>
      <w:r w:rsidRPr="005D051E">
        <w:rPr>
          <w:rFonts w:ascii="Arial" w:hAnsi="Arial" w:cs="Arial"/>
          <w:lang w:bidi="ml"/>
        </w:rPr>
        <w:tab/>
      </w:r>
    </w:p>
    <w:p w14:paraId="6A34CC5B" w14:textId="77777777" w:rsidR="00791F91" w:rsidRPr="005D051E" w:rsidRDefault="00791F91" w:rsidP="00791F91">
      <w:pPr>
        <w:tabs>
          <w:tab w:val="left" w:pos="6237"/>
        </w:tabs>
        <w:jc w:val="both"/>
        <w:rPr>
          <w:rFonts w:ascii="Arial" w:hAnsi="Arial" w:cs="Arial"/>
          <w:lang w:bidi="ml"/>
        </w:rPr>
      </w:pPr>
    </w:p>
    <w:p w14:paraId="6A34CC5C" w14:textId="77777777" w:rsidR="00791F91" w:rsidRPr="005D051E" w:rsidRDefault="00791F91" w:rsidP="00791F91">
      <w:pPr>
        <w:tabs>
          <w:tab w:val="left" w:pos="6237"/>
        </w:tabs>
        <w:jc w:val="both"/>
        <w:rPr>
          <w:rFonts w:ascii="Arial" w:hAnsi="Arial" w:cs="Arial"/>
          <w:lang w:bidi="ml"/>
        </w:rPr>
      </w:pPr>
    </w:p>
    <w:p w14:paraId="6A34CC5D" w14:textId="77777777" w:rsidR="00791F91" w:rsidRPr="005D051E" w:rsidRDefault="00791F91" w:rsidP="00791F91">
      <w:pPr>
        <w:tabs>
          <w:tab w:val="left" w:pos="6237"/>
        </w:tabs>
        <w:jc w:val="both"/>
        <w:rPr>
          <w:rFonts w:ascii="Arial" w:hAnsi="Arial" w:cs="Arial"/>
          <w:sz w:val="16"/>
          <w:szCs w:val="16"/>
          <w:lang w:bidi="ml"/>
        </w:rPr>
      </w:pPr>
    </w:p>
    <w:p w14:paraId="6A34CC5E" w14:textId="77777777" w:rsidR="00791F91" w:rsidRPr="005D051E" w:rsidRDefault="00791F91" w:rsidP="00791F91">
      <w:pPr>
        <w:rPr>
          <w:rFonts w:ascii="Arial" w:hAnsi="Arial" w:cs="Arial"/>
          <w:lang w:bidi="ml"/>
        </w:rPr>
      </w:pPr>
    </w:p>
    <w:p w14:paraId="6A34CC5F" w14:textId="77777777" w:rsidR="00791F91" w:rsidRPr="005D051E" w:rsidRDefault="00791F91" w:rsidP="00791F91">
      <w:pPr>
        <w:rPr>
          <w:rFonts w:ascii="Arial" w:hAnsi="Arial" w:cs="Arial"/>
          <w:lang w:bidi="ml"/>
        </w:rPr>
      </w:pPr>
    </w:p>
    <w:p w14:paraId="6A34CC60" w14:textId="77777777" w:rsidR="00791F91" w:rsidRPr="005D051E" w:rsidRDefault="00791F91" w:rsidP="00791F91">
      <w:pPr>
        <w:rPr>
          <w:rFonts w:ascii="Arial" w:hAnsi="Arial" w:cs="Arial"/>
          <w:lang w:bidi="ml"/>
        </w:rPr>
      </w:pPr>
    </w:p>
    <w:p w14:paraId="6A34CC61" w14:textId="77777777" w:rsidR="00791F91" w:rsidRPr="005D051E" w:rsidRDefault="00791F91" w:rsidP="00791F91">
      <w:pPr>
        <w:rPr>
          <w:rFonts w:ascii="Arial" w:hAnsi="Arial" w:cs="Arial"/>
          <w:lang w:bidi="ml"/>
        </w:rPr>
      </w:pPr>
    </w:p>
    <w:p w14:paraId="6A34CC62" w14:textId="77777777" w:rsidR="00791F91" w:rsidRPr="005D051E" w:rsidRDefault="00791F91" w:rsidP="00791F91">
      <w:pPr>
        <w:rPr>
          <w:rFonts w:ascii="Arial" w:hAnsi="Arial" w:cs="Arial"/>
          <w:lang w:bidi="ml"/>
        </w:rPr>
      </w:pPr>
    </w:p>
    <w:p w14:paraId="6A34CC63" w14:textId="77777777" w:rsidR="00791F91" w:rsidRPr="005D051E" w:rsidRDefault="00791F91" w:rsidP="00791F91">
      <w:pPr>
        <w:rPr>
          <w:rFonts w:ascii="Arial" w:hAnsi="Arial" w:cs="Arial"/>
          <w:lang w:bidi="ml"/>
        </w:rPr>
      </w:pPr>
    </w:p>
    <w:p w14:paraId="6A34CC64" w14:textId="77777777" w:rsidR="00791F91" w:rsidRPr="005D051E" w:rsidRDefault="00791F91" w:rsidP="00791F91">
      <w:pPr>
        <w:rPr>
          <w:rFonts w:ascii="Arial" w:hAnsi="Arial" w:cs="Arial"/>
          <w:lang w:bidi="ml"/>
        </w:rPr>
      </w:pPr>
    </w:p>
    <w:p w14:paraId="6A34CC65" w14:textId="523878D2" w:rsidR="00791F91" w:rsidRPr="005D051E" w:rsidRDefault="00791F91" w:rsidP="00791F91">
      <w:pPr>
        <w:pStyle w:val="En-tte"/>
        <w:tabs>
          <w:tab w:val="clear" w:pos="4536"/>
          <w:tab w:val="clear" w:pos="9072"/>
        </w:tabs>
        <w:rPr>
          <w:rFonts w:ascii="Arial" w:hAnsi="Arial" w:cs="Arial"/>
          <w:lang w:bidi="ml"/>
        </w:rPr>
      </w:pPr>
    </w:p>
    <w:p w14:paraId="6A34CC66" w14:textId="77777777" w:rsidR="00791F91" w:rsidRPr="005D051E" w:rsidRDefault="00791F91" w:rsidP="00791F91">
      <w:pPr>
        <w:rPr>
          <w:rFonts w:ascii="Arial" w:hAnsi="Arial" w:cs="Arial"/>
          <w:lang w:bidi="ml"/>
        </w:rPr>
      </w:pPr>
      <w:r>
        <w:rPr>
          <w:noProof/>
          <w:lang w:eastAsia="fr-FR"/>
        </w:rPr>
        <mc:AlternateContent>
          <mc:Choice Requires="wps">
            <w:drawing>
              <wp:anchor distT="0" distB="0" distL="114300" distR="114300" simplePos="0" relativeHeight="251657728" behindDoc="0" locked="0" layoutInCell="1" allowOverlap="1" wp14:anchorId="6A34CC84" wp14:editId="6A34CC85">
                <wp:simplePos x="0" y="0"/>
                <wp:positionH relativeFrom="column">
                  <wp:posOffset>-31750</wp:posOffset>
                </wp:positionH>
                <wp:positionV relativeFrom="paragraph">
                  <wp:posOffset>58420</wp:posOffset>
                </wp:positionV>
                <wp:extent cx="62865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6500" cy="2286000"/>
                        </a:xfrm>
                        <a:prstGeom prst="rect">
                          <a:avLst/>
                        </a:prstGeom>
                        <a:solidFill>
                          <a:srgbClr val="FFFFFF"/>
                        </a:solidFill>
                        <a:ln w="9525">
                          <a:solidFill>
                            <a:srgbClr val="000000"/>
                          </a:solidFill>
                          <a:miter lim="800000"/>
                          <a:headEnd/>
                          <a:tailEnd/>
                        </a:ln>
                      </wps:spPr>
                      <wps:txb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4CC84" id="Rectangle 3" o:spid="_x0000_s1027" style="position:absolute;margin-left:-2.5pt;margin-top:4.6pt;width:495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">
                <v:textbox>
                  <w:txbxContent>
                    <w:p w14:paraId="6A34CCA0" w14:textId="36F33150" w:rsidR="001A3AC9" w:rsidRPr="00983BB6" w:rsidRDefault="001A3AC9" w:rsidP="00791F91">
                      <w:pPr>
                        <w:tabs>
                          <w:tab w:val="left" w:pos="3402"/>
                          <w:tab w:val="left" w:pos="6237"/>
                          <w:tab w:val="left" w:pos="9072"/>
                        </w:tabs>
                        <w:spacing w:after="120"/>
                        <w:jc w:val="both"/>
                        <w:rPr>
                          <w:rFonts w:ascii="Arial" w:hAnsi="Arial" w:cs="Arial"/>
                          <w:b/>
                          <w:bCs/>
                          <w:i/>
                          <w:iCs/>
                          <w:lang w:bidi="ml"/>
                        </w:rPr>
                      </w:pPr>
                      <w:r w:rsidRPr="005D051E">
                        <w:rPr>
                          <w:rFonts w:ascii="Arial" w:hAnsi="Arial" w:cs="Arial"/>
                          <w:b/>
                          <w:bCs/>
                          <w:spacing w:val="-10"/>
                          <w:position w:val="-2"/>
                          <w:lang w:bidi="ml"/>
                        </w:rPr>
                        <w:sym w:font="Wingdings" w:char="F06E"/>
                      </w:r>
                      <w:r w:rsidRPr="005D051E">
                        <w:rPr>
                          <w:rFonts w:ascii="Arial" w:hAnsi="Arial" w:cs="Arial"/>
                          <w:b/>
                          <w:bCs/>
                          <w:spacing w:val="-10"/>
                          <w:position w:val="-2"/>
                          <w:lang w:bidi="ml"/>
                        </w:rPr>
                        <w:t xml:space="preserve">  </w:t>
                      </w:r>
                      <w:r w:rsidRPr="00983BB6">
                        <w:rPr>
                          <w:rFonts w:ascii="Arial" w:hAnsi="Arial" w:cs="Arial"/>
                          <w:b/>
                          <w:bCs/>
                          <w:i/>
                          <w:iCs/>
                          <w:lang w:bidi="ml"/>
                        </w:rPr>
                        <w:t xml:space="preserve">En cas d’envoi dématérialisé par PLACE / en cas d’envoi par courrier recommandé avec avis de réception postal : </w:t>
                      </w:r>
                    </w:p>
                    <w:p w14:paraId="6A34CCA1" w14:textId="424FF513" w:rsidR="001A3AC9" w:rsidRDefault="001A3AC9" w:rsidP="00791F91">
                      <w:pPr>
                        <w:tabs>
                          <w:tab w:val="left" w:pos="3402"/>
                          <w:tab w:val="left" w:pos="6237"/>
                          <w:tab w:val="left" w:pos="9072"/>
                        </w:tabs>
                        <w:spacing w:after="120"/>
                        <w:jc w:val="both"/>
                        <w:rPr>
                          <w:rFonts w:ascii="Arial" w:hAnsi="Arial" w:cs="Arial"/>
                          <w:lang w:bidi="ml"/>
                        </w:rPr>
                      </w:pPr>
                      <w:r w:rsidRPr="00983BB6">
                        <w:rPr>
                          <w:rFonts w:ascii="Arial" w:hAnsi="Arial" w:cs="Arial"/>
                          <w:lang w:bidi="ml"/>
                        </w:rPr>
                        <w:t>Coller dans ce cadre l'avis de réception PLACE / avis de réception postal :</w:t>
                      </w:r>
                      <w:r>
                        <w:rPr>
                          <w:rFonts w:ascii="Arial" w:hAnsi="Arial" w:cs="Arial"/>
                          <w:lang w:bidi="ml"/>
                        </w:rPr>
                        <w:t xml:space="preserve"> </w:t>
                      </w:r>
                    </w:p>
                    <w:p w14:paraId="1B5A35EE" w14:textId="77777777" w:rsidR="001A3AC9" w:rsidRPr="005D051E" w:rsidRDefault="001A3AC9" w:rsidP="00791F91">
                      <w:pPr>
                        <w:tabs>
                          <w:tab w:val="left" w:pos="3402"/>
                          <w:tab w:val="left" w:pos="6237"/>
                          <w:tab w:val="left" w:pos="9072"/>
                        </w:tabs>
                        <w:spacing w:after="120"/>
                        <w:jc w:val="both"/>
                        <w:rPr>
                          <w:rFonts w:ascii="Arial" w:hAnsi="Arial" w:cs="Arial"/>
                          <w:lang w:bidi="ml"/>
                        </w:rPr>
                      </w:pPr>
                    </w:p>
                  </w:txbxContent>
                </v:textbox>
              </v:rect>
            </w:pict>
          </mc:Fallback>
        </mc:AlternateContent>
      </w:r>
    </w:p>
    <w:p w14:paraId="6A34CC67" w14:textId="77777777" w:rsidR="00791F91" w:rsidRPr="005D051E" w:rsidRDefault="00791F91" w:rsidP="00791F91">
      <w:pPr>
        <w:rPr>
          <w:rFonts w:ascii="Arial" w:hAnsi="Arial" w:cs="Arial"/>
          <w:lang w:bidi="ml"/>
        </w:rPr>
      </w:pPr>
    </w:p>
    <w:p w14:paraId="6A34CC68" w14:textId="77777777" w:rsidR="00791F91" w:rsidRPr="005D051E" w:rsidRDefault="00791F91" w:rsidP="00791F91">
      <w:pPr>
        <w:rPr>
          <w:rFonts w:ascii="Arial" w:hAnsi="Arial" w:cs="Arial"/>
          <w:lang w:bidi="ml"/>
        </w:rPr>
      </w:pPr>
    </w:p>
    <w:p w14:paraId="6A34CC69" w14:textId="77777777" w:rsidR="00791F91" w:rsidRPr="00CC5801" w:rsidRDefault="00791F91" w:rsidP="00791F91">
      <w:pPr>
        <w:tabs>
          <w:tab w:val="left" w:pos="-142"/>
          <w:tab w:val="left" w:pos="4111"/>
        </w:tabs>
        <w:jc w:val="both"/>
        <w:rPr>
          <w:rFonts w:ascii="Arial Narrow" w:hAnsi="Arial Narrow"/>
          <w:sz w:val="24"/>
        </w:rPr>
      </w:pPr>
      <w:r w:rsidRPr="00CC5801">
        <w:rPr>
          <w:rFonts w:ascii="Arial Narrow" w:hAnsi="Arial Narrow"/>
          <w:sz w:val="24"/>
        </w:rPr>
        <w:t xml:space="preserve"> </w:t>
      </w:r>
    </w:p>
    <w:p w14:paraId="6A34CC6A" w14:textId="77777777" w:rsidR="00791F91" w:rsidRPr="005D051E" w:rsidRDefault="00791F91" w:rsidP="00791F91">
      <w:pPr>
        <w:tabs>
          <w:tab w:val="left" w:pos="3402"/>
        </w:tabs>
        <w:spacing w:before="120" w:after="120"/>
        <w:jc w:val="both"/>
        <w:rPr>
          <w:sz w:val="16"/>
          <w:szCs w:val="16"/>
          <w:lang w:bidi="ml"/>
        </w:rPr>
      </w:pPr>
    </w:p>
    <w:p w14:paraId="6A34CC6B" w14:textId="77777777" w:rsidR="002C2CA3" w:rsidRDefault="002C2CA3" w:rsidP="009B45B9">
      <w:pPr>
        <w:tabs>
          <w:tab w:val="left" w:pos="851"/>
        </w:tabs>
        <w:jc w:val="both"/>
      </w:pPr>
    </w:p>
    <w:p w14:paraId="6A34CC6C" w14:textId="77777777" w:rsidR="002C2CA3" w:rsidRDefault="002C2CA3" w:rsidP="009B45B9">
      <w:pPr>
        <w:tabs>
          <w:tab w:val="left" w:pos="851"/>
        </w:tabs>
        <w:jc w:val="both"/>
      </w:pPr>
    </w:p>
    <w:p w14:paraId="6A34CC6D" w14:textId="77777777" w:rsidR="002C2CA3" w:rsidRDefault="002C2CA3" w:rsidP="009B45B9">
      <w:pPr>
        <w:tabs>
          <w:tab w:val="left" w:pos="851"/>
        </w:tabs>
        <w:jc w:val="both"/>
      </w:pPr>
    </w:p>
    <w:p w14:paraId="6A34CC6E" w14:textId="77777777" w:rsidR="002C2CA3" w:rsidRDefault="002C2CA3" w:rsidP="009B45B9">
      <w:pPr>
        <w:tabs>
          <w:tab w:val="left" w:pos="851"/>
        </w:tabs>
        <w:jc w:val="both"/>
      </w:pPr>
    </w:p>
    <w:p w14:paraId="6A34CC6F" w14:textId="77777777" w:rsidR="002C2CA3" w:rsidRDefault="002C2CA3" w:rsidP="009B45B9">
      <w:pPr>
        <w:tabs>
          <w:tab w:val="left" w:pos="851"/>
        </w:tabs>
        <w:jc w:val="both"/>
      </w:pPr>
    </w:p>
    <w:p w14:paraId="6A34CC70" w14:textId="77777777" w:rsidR="002C2CA3" w:rsidRDefault="002C2CA3" w:rsidP="009B45B9">
      <w:pPr>
        <w:tabs>
          <w:tab w:val="left" w:pos="851"/>
        </w:tabs>
        <w:jc w:val="both"/>
      </w:pPr>
    </w:p>
    <w:p w14:paraId="6A34CC71" w14:textId="77777777" w:rsidR="002C2CA3" w:rsidRDefault="002C2CA3" w:rsidP="009B45B9">
      <w:pPr>
        <w:tabs>
          <w:tab w:val="left" w:pos="851"/>
        </w:tabs>
        <w:jc w:val="both"/>
      </w:pPr>
    </w:p>
    <w:p w14:paraId="6A34CC72" w14:textId="77777777" w:rsidR="002C2CA3" w:rsidRDefault="002C2CA3" w:rsidP="009B45B9">
      <w:pPr>
        <w:tabs>
          <w:tab w:val="left" w:pos="851"/>
        </w:tabs>
        <w:jc w:val="both"/>
      </w:pPr>
    </w:p>
    <w:p w14:paraId="6A34CC73" w14:textId="77777777" w:rsidR="002C2CA3" w:rsidRDefault="002C2CA3" w:rsidP="009B45B9">
      <w:pPr>
        <w:tabs>
          <w:tab w:val="left" w:pos="851"/>
        </w:tabs>
        <w:jc w:val="both"/>
      </w:pPr>
    </w:p>
    <w:p w14:paraId="6A34CC74" w14:textId="77777777" w:rsidR="002C2CA3" w:rsidRDefault="002C2CA3" w:rsidP="009B45B9">
      <w:pPr>
        <w:tabs>
          <w:tab w:val="left" w:pos="851"/>
        </w:tabs>
        <w:jc w:val="both"/>
      </w:pPr>
    </w:p>
    <w:p w14:paraId="6A34CC75" w14:textId="77777777" w:rsidR="002C2CA3" w:rsidRDefault="002C2CA3" w:rsidP="009B45B9">
      <w:pPr>
        <w:tabs>
          <w:tab w:val="left" w:pos="851"/>
        </w:tabs>
        <w:jc w:val="both"/>
      </w:pPr>
    </w:p>
    <w:p w14:paraId="6A34CC76" w14:textId="77777777" w:rsidR="002C2CA3" w:rsidRDefault="002C2CA3" w:rsidP="009B45B9">
      <w:pPr>
        <w:tabs>
          <w:tab w:val="left" w:pos="851"/>
        </w:tabs>
        <w:jc w:val="both"/>
      </w:pPr>
    </w:p>
    <w:p w14:paraId="6A34CC77" w14:textId="77777777" w:rsidR="00B141CA" w:rsidRDefault="00B141CA" w:rsidP="009B45B9">
      <w:pPr>
        <w:tabs>
          <w:tab w:val="left" w:pos="851"/>
        </w:tabs>
        <w:rPr>
          <w:rFonts w:ascii="Arial" w:hAnsi="Arial" w:cs="Arial"/>
        </w:rPr>
      </w:pPr>
    </w:p>
    <w:p w14:paraId="6A34CC78" w14:textId="77777777" w:rsidR="00B141CA" w:rsidRDefault="00B141CA" w:rsidP="009B45B9">
      <w:pPr>
        <w:tabs>
          <w:tab w:val="left" w:pos="851"/>
        </w:tabs>
        <w:rPr>
          <w:rFonts w:ascii="Arial" w:hAnsi="Arial" w:cs="Arial"/>
        </w:rPr>
      </w:pPr>
    </w:p>
    <w:p w14:paraId="6A34CC79" w14:textId="77777777" w:rsidR="00B141CA" w:rsidRDefault="00B141CA" w:rsidP="009B45B9">
      <w:pPr>
        <w:tabs>
          <w:tab w:val="left" w:pos="851"/>
        </w:tabs>
        <w:rPr>
          <w:rFonts w:ascii="Arial" w:hAnsi="Arial" w:cs="Arial"/>
        </w:rPr>
      </w:pPr>
    </w:p>
    <w:p w14:paraId="6A34CC7A" w14:textId="77777777" w:rsidR="00B141CA" w:rsidRDefault="00B141CA" w:rsidP="009B45B9">
      <w:pPr>
        <w:tabs>
          <w:tab w:val="left" w:pos="851"/>
        </w:tabs>
        <w:rPr>
          <w:rFonts w:ascii="Arial" w:hAnsi="Arial" w:cs="Arial"/>
        </w:rPr>
      </w:pPr>
    </w:p>
    <w:p w14:paraId="6A34CC7B" w14:textId="77777777" w:rsidR="00B141CA" w:rsidRDefault="00B141CA" w:rsidP="009B45B9">
      <w:pPr>
        <w:tabs>
          <w:tab w:val="left" w:pos="851"/>
        </w:tabs>
        <w:rPr>
          <w:rFonts w:ascii="Arial" w:hAnsi="Arial" w:cs="Arial"/>
        </w:rPr>
      </w:pPr>
    </w:p>
    <w:p w14:paraId="6A34CC7C" w14:textId="77777777" w:rsidR="00B141CA" w:rsidRDefault="00B141CA" w:rsidP="009B45B9">
      <w:pPr>
        <w:tabs>
          <w:tab w:val="left" w:pos="851"/>
        </w:tabs>
        <w:rPr>
          <w:rFonts w:ascii="Arial" w:hAnsi="Arial" w:cs="Arial"/>
        </w:rPr>
      </w:pPr>
    </w:p>
    <w:p w14:paraId="6A34CC7D" w14:textId="77777777" w:rsidR="00B141CA" w:rsidRDefault="00B141CA" w:rsidP="009B45B9">
      <w:pPr>
        <w:tabs>
          <w:tab w:val="left" w:pos="851"/>
        </w:tabs>
        <w:rPr>
          <w:rFonts w:ascii="Arial" w:hAnsi="Arial" w:cs="Arial"/>
        </w:rPr>
      </w:pPr>
    </w:p>
    <w:p w14:paraId="6A34CC7E" w14:textId="77777777" w:rsidR="00B141CA" w:rsidRDefault="00B141CA" w:rsidP="009B45B9">
      <w:pPr>
        <w:tabs>
          <w:tab w:val="left" w:pos="851"/>
        </w:tabs>
        <w:rPr>
          <w:rFonts w:ascii="Arial" w:hAnsi="Arial" w:cs="Arial"/>
        </w:rPr>
      </w:pPr>
    </w:p>
    <w:p w14:paraId="6A34CC7F" w14:textId="77777777" w:rsidR="00B141CA" w:rsidRDefault="00B141CA" w:rsidP="009B45B9">
      <w:pPr>
        <w:tabs>
          <w:tab w:val="left" w:pos="851"/>
        </w:tabs>
        <w:rPr>
          <w:rFonts w:ascii="Arial" w:hAnsi="Arial" w:cs="Arial"/>
        </w:rPr>
      </w:pPr>
    </w:p>
    <w:sectPr w:rsidR="00B141CA">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6D64F" w14:textId="77777777" w:rsidR="00F174CB" w:rsidRDefault="00F174CB">
      <w:r>
        <w:separator/>
      </w:r>
    </w:p>
  </w:endnote>
  <w:endnote w:type="continuationSeparator" w:id="0">
    <w:p w14:paraId="18DFDB6D" w14:textId="77777777" w:rsidR="00F174CB" w:rsidRDefault="00F17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Arial"/>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1A3AC9" w14:paraId="6A34CC92" w14:textId="77777777" w:rsidTr="00B141CA">
      <w:trPr>
        <w:tblHeader/>
      </w:trPr>
      <w:tc>
        <w:tcPr>
          <w:tcW w:w="3048" w:type="dxa"/>
          <w:shd w:val="clear" w:color="auto" w:fill="66CCFF"/>
        </w:tcPr>
        <w:p w14:paraId="6A34CC8C" w14:textId="6159D42F" w:rsidR="001A3AC9" w:rsidRPr="005A5FCD" w:rsidRDefault="001A3AC9" w:rsidP="005A5FCD">
          <w:pPr>
            <w:ind w:right="-638"/>
            <w:rPr>
              <w:rFonts w:ascii="Arial" w:hAnsi="Arial" w:cs="Arial"/>
              <w:b/>
            </w:rPr>
          </w:pPr>
          <w:r>
            <w:rPr>
              <w:rFonts w:ascii="Arial" w:hAnsi="Arial" w:cs="Arial"/>
              <w:b/>
            </w:rPr>
            <w:t>ATTRI1 – Acte d’engagement</w:t>
          </w:r>
        </w:p>
      </w:tc>
      <w:tc>
        <w:tcPr>
          <w:tcW w:w="5386" w:type="dxa"/>
          <w:shd w:val="clear" w:color="auto" w:fill="66CCFF"/>
        </w:tcPr>
        <w:p w14:paraId="6A34CC8D" w14:textId="05EC71D3" w:rsidR="001A3AC9" w:rsidRDefault="00056BE6" w:rsidP="00B05C4B">
          <w:pPr>
            <w:jc w:val="center"/>
            <w:rPr>
              <w:rFonts w:ascii="Arial" w:hAnsi="Arial" w:cs="Arial"/>
              <w:b/>
            </w:rPr>
          </w:pPr>
          <w:r>
            <w:rPr>
              <w:rFonts w:ascii="Arial" w:hAnsi="Arial" w:cs="Arial"/>
              <w:b/>
              <w:i/>
            </w:rPr>
            <w:t>2023/EFS-GEST/320</w:t>
          </w:r>
        </w:p>
      </w:tc>
      <w:tc>
        <w:tcPr>
          <w:tcW w:w="896" w:type="dxa"/>
          <w:shd w:val="clear" w:color="auto" w:fill="66CCFF"/>
        </w:tcPr>
        <w:p w14:paraId="6A34CC8E" w14:textId="77777777" w:rsidR="001A3AC9" w:rsidRDefault="001A3AC9">
          <w:pPr>
            <w:tabs>
              <w:tab w:val="center" w:pos="1366"/>
              <w:tab w:val="right" w:pos="2733"/>
            </w:tabs>
          </w:pPr>
          <w:r>
            <w:rPr>
              <w:rFonts w:ascii="Arial" w:hAnsi="Arial" w:cs="Arial"/>
              <w:b/>
            </w:rPr>
            <w:t xml:space="preserve">Page : </w:t>
          </w:r>
        </w:p>
      </w:tc>
      <w:tc>
        <w:tcPr>
          <w:tcW w:w="567" w:type="dxa"/>
          <w:shd w:val="clear" w:color="auto" w:fill="66CCFF"/>
        </w:tcPr>
        <w:p w14:paraId="6A34CC8F" w14:textId="0AF303D8" w:rsidR="001A3AC9" w:rsidRDefault="001A3AC9">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25C6A">
            <w:rPr>
              <w:rStyle w:val="Numrodepage"/>
              <w:rFonts w:cs="Arial"/>
              <w:b/>
              <w:noProof/>
            </w:rPr>
            <w:t>9</w:t>
          </w:r>
          <w:r>
            <w:rPr>
              <w:rStyle w:val="Numrodepage"/>
              <w:rFonts w:cs="Arial"/>
              <w:b/>
            </w:rPr>
            <w:fldChar w:fldCharType="end"/>
          </w:r>
        </w:p>
      </w:tc>
      <w:tc>
        <w:tcPr>
          <w:tcW w:w="165" w:type="dxa"/>
          <w:shd w:val="clear" w:color="auto" w:fill="66CCFF"/>
        </w:tcPr>
        <w:p w14:paraId="6A34CC90" w14:textId="77777777" w:rsidR="001A3AC9" w:rsidRDefault="001A3AC9">
          <w:pPr>
            <w:jc w:val="center"/>
          </w:pPr>
          <w:r>
            <w:rPr>
              <w:rFonts w:ascii="Arial" w:hAnsi="Arial" w:cs="Arial"/>
              <w:b/>
            </w:rPr>
            <w:t>/</w:t>
          </w:r>
        </w:p>
      </w:tc>
      <w:tc>
        <w:tcPr>
          <w:tcW w:w="544" w:type="dxa"/>
          <w:shd w:val="clear" w:color="auto" w:fill="66CCFF"/>
        </w:tcPr>
        <w:p w14:paraId="6A34CC91" w14:textId="3A3F7E6C" w:rsidR="001A3AC9" w:rsidRDefault="001A3AC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5C6A">
            <w:rPr>
              <w:rStyle w:val="Numrodepage"/>
              <w:rFonts w:cs="Arial"/>
              <w:b/>
              <w:noProof/>
            </w:rPr>
            <w:t>11</w:t>
          </w:r>
          <w:r>
            <w:rPr>
              <w:rStyle w:val="Numrodepage"/>
              <w:rFonts w:cs="Arial"/>
              <w:b/>
            </w:rPr>
            <w:fldChar w:fldCharType="end"/>
          </w:r>
        </w:p>
      </w:tc>
    </w:tr>
  </w:tbl>
  <w:p w14:paraId="6A34CC93" w14:textId="77777777" w:rsidR="001A3AC9" w:rsidRDefault="001A3A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D560B" w14:textId="77777777" w:rsidR="00F174CB" w:rsidRDefault="00F174CB">
      <w:r>
        <w:separator/>
      </w:r>
    </w:p>
  </w:footnote>
  <w:footnote w:type="continuationSeparator" w:id="0">
    <w:p w14:paraId="1D586A46" w14:textId="77777777" w:rsidR="00F174CB" w:rsidRDefault="00F174CB">
      <w:r>
        <w:continuationSeparator/>
      </w:r>
    </w:p>
  </w:footnote>
  <w:footnote w:id="1">
    <w:p w14:paraId="6A34CC94" w14:textId="77777777" w:rsidR="001A3AC9" w:rsidRDefault="001A3AC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3C391A"/>
    <w:multiLevelType w:val="hybridMultilevel"/>
    <w:tmpl w:val="97AAC370"/>
    <w:lvl w:ilvl="0" w:tplc="3D44B650">
      <w:start w:val="1"/>
      <w:numFmt w:val="bullet"/>
      <w:lvlText w:val=""/>
      <w:lvlJc w:val="left"/>
      <w:pPr>
        <w:ind w:left="720" w:hanging="360"/>
      </w:pPr>
      <w:rPr>
        <w:rFonts w:ascii="Symbol" w:hAnsi="Symbol" w:hint="default"/>
      </w:rPr>
    </w:lvl>
    <w:lvl w:ilvl="1" w:tplc="992A7170">
      <w:start w:val="1"/>
      <w:numFmt w:val="bullet"/>
      <w:lvlText w:val="o"/>
      <w:lvlJc w:val="left"/>
      <w:pPr>
        <w:ind w:left="1440" w:hanging="360"/>
      </w:pPr>
      <w:rPr>
        <w:rFonts w:ascii="Courier New" w:hAnsi="Courier New" w:hint="default"/>
      </w:rPr>
    </w:lvl>
    <w:lvl w:ilvl="2" w:tplc="354E462A">
      <w:start w:val="1"/>
      <w:numFmt w:val="bullet"/>
      <w:lvlText w:val=""/>
      <w:lvlJc w:val="left"/>
      <w:pPr>
        <w:ind w:left="2160" w:hanging="360"/>
      </w:pPr>
      <w:rPr>
        <w:rFonts w:ascii="Wingdings" w:hAnsi="Wingdings" w:hint="default"/>
      </w:rPr>
    </w:lvl>
    <w:lvl w:ilvl="3" w:tplc="1460085E">
      <w:start w:val="1"/>
      <w:numFmt w:val="bullet"/>
      <w:lvlText w:val=""/>
      <w:lvlJc w:val="left"/>
      <w:pPr>
        <w:ind w:left="2880" w:hanging="360"/>
      </w:pPr>
      <w:rPr>
        <w:rFonts w:ascii="Symbol" w:hAnsi="Symbol" w:hint="default"/>
      </w:rPr>
    </w:lvl>
    <w:lvl w:ilvl="4" w:tplc="3D86C842">
      <w:start w:val="1"/>
      <w:numFmt w:val="bullet"/>
      <w:lvlText w:val="o"/>
      <w:lvlJc w:val="left"/>
      <w:pPr>
        <w:ind w:left="3600" w:hanging="360"/>
      </w:pPr>
      <w:rPr>
        <w:rFonts w:ascii="Courier New" w:hAnsi="Courier New" w:hint="default"/>
      </w:rPr>
    </w:lvl>
    <w:lvl w:ilvl="5" w:tplc="0B6C8310">
      <w:start w:val="1"/>
      <w:numFmt w:val="bullet"/>
      <w:lvlText w:val=""/>
      <w:lvlJc w:val="left"/>
      <w:pPr>
        <w:ind w:left="4320" w:hanging="360"/>
      </w:pPr>
      <w:rPr>
        <w:rFonts w:ascii="Wingdings" w:hAnsi="Wingdings" w:hint="default"/>
      </w:rPr>
    </w:lvl>
    <w:lvl w:ilvl="6" w:tplc="81BECF3E">
      <w:start w:val="1"/>
      <w:numFmt w:val="bullet"/>
      <w:lvlText w:val=""/>
      <w:lvlJc w:val="left"/>
      <w:pPr>
        <w:ind w:left="5040" w:hanging="360"/>
      </w:pPr>
      <w:rPr>
        <w:rFonts w:ascii="Symbol" w:hAnsi="Symbol" w:hint="default"/>
      </w:rPr>
    </w:lvl>
    <w:lvl w:ilvl="7" w:tplc="182475C4">
      <w:start w:val="1"/>
      <w:numFmt w:val="bullet"/>
      <w:lvlText w:val="o"/>
      <w:lvlJc w:val="left"/>
      <w:pPr>
        <w:ind w:left="5760" w:hanging="360"/>
      </w:pPr>
      <w:rPr>
        <w:rFonts w:ascii="Courier New" w:hAnsi="Courier New" w:hint="default"/>
      </w:rPr>
    </w:lvl>
    <w:lvl w:ilvl="8" w:tplc="83EEC760">
      <w:start w:val="1"/>
      <w:numFmt w:val="bullet"/>
      <w:lvlText w:val=""/>
      <w:lvlJc w:val="left"/>
      <w:pPr>
        <w:ind w:left="6480" w:hanging="360"/>
      </w:pPr>
      <w:rPr>
        <w:rFonts w:ascii="Wingdings" w:hAnsi="Wingding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7"/>
  </w:num>
  <w:num w:numId="6">
    <w:abstractNumId w:val="8"/>
  </w:num>
  <w:num w:numId="7">
    <w:abstractNumId w:val="3"/>
  </w:num>
  <w:num w:numId="8">
    <w:abstractNumId w:val="5"/>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25982"/>
    <w:rsid w:val="00036500"/>
    <w:rsid w:val="0004003F"/>
    <w:rsid w:val="00056BE6"/>
    <w:rsid w:val="000A2E05"/>
    <w:rsid w:val="000A4C09"/>
    <w:rsid w:val="000E0020"/>
    <w:rsid w:val="000F348D"/>
    <w:rsid w:val="00140694"/>
    <w:rsid w:val="00151DBB"/>
    <w:rsid w:val="00166B56"/>
    <w:rsid w:val="00173ECA"/>
    <w:rsid w:val="001A3AC9"/>
    <w:rsid w:val="001A5CEB"/>
    <w:rsid w:val="001A6626"/>
    <w:rsid w:val="001B0613"/>
    <w:rsid w:val="001C40C0"/>
    <w:rsid w:val="001C733C"/>
    <w:rsid w:val="001C7796"/>
    <w:rsid w:val="001D63A1"/>
    <w:rsid w:val="0021527A"/>
    <w:rsid w:val="0021797C"/>
    <w:rsid w:val="00225A1A"/>
    <w:rsid w:val="00244CBD"/>
    <w:rsid w:val="00263DC7"/>
    <w:rsid w:val="00281AFD"/>
    <w:rsid w:val="002904AF"/>
    <w:rsid w:val="00293087"/>
    <w:rsid w:val="00293BCF"/>
    <w:rsid w:val="002C04E1"/>
    <w:rsid w:val="002C2CA3"/>
    <w:rsid w:val="002C4B3E"/>
    <w:rsid w:val="002C79D6"/>
    <w:rsid w:val="002D03BB"/>
    <w:rsid w:val="002D4DD8"/>
    <w:rsid w:val="002F52DD"/>
    <w:rsid w:val="003261C6"/>
    <w:rsid w:val="00332B12"/>
    <w:rsid w:val="00333B9F"/>
    <w:rsid w:val="00354C04"/>
    <w:rsid w:val="00385E76"/>
    <w:rsid w:val="003D365E"/>
    <w:rsid w:val="003D5BA9"/>
    <w:rsid w:val="003E2ABC"/>
    <w:rsid w:val="003E63B0"/>
    <w:rsid w:val="00400B22"/>
    <w:rsid w:val="004055D2"/>
    <w:rsid w:val="004176BF"/>
    <w:rsid w:val="0042741A"/>
    <w:rsid w:val="0043706E"/>
    <w:rsid w:val="0044597F"/>
    <w:rsid w:val="00445A50"/>
    <w:rsid w:val="00470BF3"/>
    <w:rsid w:val="00475977"/>
    <w:rsid w:val="004A7169"/>
    <w:rsid w:val="004D4DC6"/>
    <w:rsid w:val="004E75A6"/>
    <w:rsid w:val="00514DAF"/>
    <w:rsid w:val="005204F5"/>
    <w:rsid w:val="00532EC7"/>
    <w:rsid w:val="00541CA3"/>
    <w:rsid w:val="005546A9"/>
    <w:rsid w:val="005561EA"/>
    <w:rsid w:val="00581DB7"/>
    <w:rsid w:val="005846FB"/>
    <w:rsid w:val="005923D2"/>
    <w:rsid w:val="005A4A3B"/>
    <w:rsid w:val="005A4CB5"/>
    <w:rsid w:val="005A5FCD"/>
    <w:rsid w:val="005B6C8F"/>
    <w:rsid w:val="005C5907"/>
    <w:rsid w:val="006072F9"/>
    <w:rsid w:val="0061068C"/>
    <w:rsid w:val="00612806"/>
    <w:rsid w:val="0062037D"/>
    <w:rsid w:val="0064560F"/>
    <w:rsid w:val="00660727"/>
    <w:rsid w:val="00661A97"/>
    <w:rsid w:val="00674478"/>
    <w:rsid w:val="00692FEC"/>
    <w:rsid w:val="006C4338"/>
    <w:rsid w:val="006F3DF9"/>
    <w:rsid w:val="00705159"/>
    <w:rsid w:val="007060E5"/>
    <w:rsid w:val="00710FD6"/>
    <w:rsid w:val="00757151"/>
    <w:rsid w:val="007909E0"/>
    <w:rsid w:val="00791F91"/>
    <w:rsid w:val="0079785C"/>
    <w:rsid w:val="007A2989"/>
    <w:rsid w:val="007C0BF5"/>
    <w:rsid w:val="007C5847"/>
    <w:rsid w:val="007D7A65"/>
    <w:rsid w:val="007F68A6"/>
    <w:rsid w:val="0081250A"/>
    <w:rsid w:val="00825C6A"/>
    <w:rsid w:val="0083205E"/>
    <w:rsid w:val="00844DAA"/>
    <w:rsid w:val="008A7D6D"/>
    <w:rsid w:val="008C04ED"/>
    <w:rsid w:val="008D2C3C"/>
    <w:rsid w:val="008D3A70"/>
    <w:rsid w:val="00926CF0"/>
    <w:rsid w:val="00927397"/>
    <w:rsid w:val="00931D42"/>
    <w:rsid w:val="00934503"/>
    <w:rsid w:val="009737B4"/>
    <w:rsid w:val="00983BB6"/>
    <w:rsid w:val="00983FF3"/>
    <w:rsid w:val="009A6717"/>
    <w:rsid w:val="009A70DA"/>
    <w:rsid w:val="009B1CD0"/>
    <w:rsid w:val="009B45B9"/>
    <w:rsid w:val="009C4D62"/>
    <w:rsid w:val="00A109CB"/>
    <w:rsid w:val="00A14E5B"/>
    <w:rsid w:val="00A53DA8"/>
    <w:rsid w:val="00A57DD1"/>
    <w:rsid w:val="00A60584"/>
    <w:rsid w:val="00A8760E"/>
    <w:rsid w:val="00A9775B"/>
    <w:rsid w:val="00AA05C7"/>
    <w:rsid w:val="00AE1C9C"/>
    <w:rsid w:val="00AE7831"/>
    <w:rsid w:val="00B054DA"/>
    <w:rsid w:val="00B05C4B"/>
    <w:rsid w:val="00B141CA"/>
    <w:rsid w:val="00B347AE"/>
    <w:rsid w:val="00B3719A"/>
    <w:rsid w:val="00B4145F"/>
    <w:rsid w:val="00B86CA7"/>
    <w:rsid w:val="00B87564"/>
    <w:rsid w:val="00B95C93"/>
    <w:rsid w:val="00BA44E5"/>
    <w:rsid w:val="00BD479D"/>
    <w:rsid w:val="00BE5AA2"/>
    <w:rsid w:val="00BE6078"/>
    <w:rsid w:val="00BE6484"/>
    <w:rsid w:val="00C07B12"/>
    <w:rsid w:val="00C3106D"/>
    <w:rsid w:val="00C62520"/>
    <w:rsid w:val="00C70697"/>
    <w:rsid w:val="00C91060"/>
    <w:rsid w:val="00C911FE"/>
    <w:rsid w:val="00C9625C"/>
    <w:rsid w:val="00CB092A"/>
    <w:rsid w:val="00CB1C4C"/>
    <w:rsid w:val="00CD185D"/>
    <w:rsid w:val="00CD46CC"/>
    <w:rsid w:val="00CE0D69"/>
    <w:rsid w:val="00CE7CB8"/>
    <w:rsid w:val="00D0068B"/>
    <w:rsid w:val="00D46BC7"/>
    <w:rsid w:val="00D75A57"/>
    <w:rsid w:val="00D904A2"/>
    <w:rsid w:val="00D96E6C"/>
    <w:rsid w:val="00DA4F40"/>
    <w:rsid w:val="00DB7F85"/>
    <w:rsid w:val="00DC1F0C"/>
    <w:rsid w:val="00E32A79"/>
    <w:rsid w:val="00E40967"/>
    <w:rsid w:val="00E47798"/>
    <w:rsid w:val="00E64C37"/>
    <w:rsid w:val="00E67E3B"/>
    <w:rsid w:val="00E76284"/>
    <w:rsid w:val="00EA4CE6"/>
    <w:rsid w:val="00EC46B8"/>
    <w:rsid w:val="00EC4741"/>
    <w:rsid w:val="00EC4A56"/>
    <w:rsid w:val="00F070E7"/>
    <w:rsid w:val="00F102F2"/>
    <w:rsid w:val="00F17207"/>
    <w:rsid w:val="00F174CB"/>
    <w:rsid w:val="00F759AA"/>
    <w:rsid w:val="00F96720"/>
    <w:rsid w:val="00FD3722"/>
    <w:rsid w:val="02E7B63C"/>
    <w:rsid w:val="0A84DD3B"/>
    <w:rsid w:val="22CECDF1"/>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f2beab9f-527b-49ee-b6be-c5dadc645efa">ALSA-1929925674-8</_dlc_DocId>
    <_dlc_DocIdUrl xmlns="f2beab9f-527b-49ee-b6be-c5dadc645efa">
      <Url>https://moss/a/ach/mp2/mp/dossiers/2023EFS-GEST320/_layouts/15/DocIdRedir.aspx?ID=ALSA-1929925674-8</Url>
      <Description>ALSA-1929925674-8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ae" ma:contentTypeID="0x0101006EF212EC2FDFD046BEAFAB7C9BE4A94900D5297FE4ECF1E44BBE707B23E161D9D4" ma:contentTypeVersion="0" ma:contentTypeDescription="Acte d'Engagement (AE)" ma:contentTypeScope="" ma:versionID="f9e9aaa2302adb46c9b639d8c7480ab5">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8E8BAC-6763-4EA8-9C03-6570BE70A7FA}">
  <ds:schemaRefs>
    <ds:schemaRef ds:uri="http://schemas.openxmlformats.org/officeDocument/2006/bibliography"/>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http://schemas.microsoft.com/office/2006/documentManagement/types"/>
    <ds:schemaRef ds:uri="http://purl.org/dc/elements/1.1/"/>
    <ds:schemaRef ds:uri="f2beab9f-527b-49ee-b6be-c5dadc645efa"/>
    <ds:schemaRef ds:uri="http://www.w3.org/XML/1998/namespace"/>
    <ds:schemaRef ds:uri="http://schemas.openxmlformats.org/package/2006/metadata/core-properties"/>
    <ds:schemaRef ds:uri="http://purl.org/dc/dcmityp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DC4C1252-B2EF-4A2F-A319-43D15DDBCD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ED019D-84C2-4AFC-B612-1AC4CF0079E9}">
  <ds:schemaRefs>
    <ds:schemaRef ds:uri="http://schemas.microsoft.com/sharepoint/events"/>
  </ds:schemaRefs>
</ds:datastoreItem>
</file>

<file path=customXml/itemProps5.xml><?xml version="1.0" encoding="utf-8"?>
<ds:datastoreItem xmlns:ds="http://schemas.openxmlformats.org/officeDocument/2006/customXml" ds:itemID="{9E095A82-7CEC-4EDD-8DAF-8235AC84EA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69</TotalTime>
  <Pages>9</Pages>
  <Words>1807</Words>
  <Characters>9944</Characters>
  <Application>Microsoft Office Word</Application>
  <DocSecurity>0</DocSecurity>
  <Lines>82</Lines>
  <Paragraphs>23</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Horny Jean-Christophe</cp:lastModifiedBy>
  <cp:revision>4</cp:revision>
  <cp:lastPrinted>2016-04-08T14:31:00Z</cp:lastPrinted>
  <dcterms:created xsi:type="dcterms:W3CDTF">2025-12-01T09:12:00Z</dcterms:created>
  <dcterms:modified xsi:type="dcterms:W3CDTF">2025-12-01T16:22:00Z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0x0101006EF212EC2FDFD046BEAFAB7C9BE4A94900D5297FE4ECF1E44BBE707B23E161D9D4</vt:lpwstr>
  </property>
  <property fmtid="{D5CDD505-2E9C-101B-9397-08002B2CF9AE}" pid="3" name="_dlc_DocIdItemGuid">
    <vt:lpwstr>fc4704fd-e84d-4836-9dc3-82734b93187a</vt:lpwstr>
  </property>
</Properties>
</file>